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673AC" w14:textId="77777777" w:rsidR="00D94CCF" w:rsidRDefault="00D94CCF" w:rsidP="009C2E44">
      <w:pPr>
        <w:rPr>
          <w:rFonts w:ascii="Calibri" w:hAnsi="Calibri" w:cs="Calibri"/>
          <w:b/>
          <w:sz w:val="24"/>
        </w:rPr>
      </w:pPr>
    </w:p>
    <w:p w14:paraId="301BECFD" w14:textId="3C8EB083" w:rsidR="009C2E44" w:rsidRPr="00FC7E9E" w:rsidRDefault="009C2E44" w:rsidP="009C2E44">
      <w:pPr>
        <w:rPr>
          <w:rFonts w:ascii="Calibri" w:hAnsi="Calibri" w:cs="Calibri"/>
          <w:b/>
          <w:sz w:val="24"/>
        </w:rPr>
      </w:pPr>
      <w:r w:rsidRPr="00FC7E9E">
        <w:rPr>
          <w:rFonts w:ascii="Calibri" w:hAnsi="Calibri" w:cs="Calibri"/>
          <w:b/>
          <w:sz w:val="24"/>
        </w:rPr>
        <w:t>OBR_3_</w:t>
      </w:r>
      <w:r w:rsidR="0088437F" w:rsidRPr="00FC7E9E">
        <w:rPr>
          <w:rFonts w:ascii="Calibri" w:hAnsi="Calibri" w:cs="Calibri"/>
          <w:b/>
          <w:sz w:val="24"/>
        </w:rPr>
        <w:t>1</w:t>
      </w:r>
      <w:r w:rsidRPr="00FC7E9E">
        <w:rPr>
          <w:rFonts w:ascii="Calibri" w:hAnsi="Calibri" w:cs="Calibri"/>
          <w:b/>
          <w:sz w:val="24"/>
        </w:rPr>
        <w:t>_P</w:t>
      </w:r>
      <w:r w:rsidR="0088437F" w:rsidRPr="00FC7E9E">
        <w:rPr>
          <w:rFonts w:ascii="Calibri" w:hAnsi="Calibri" w:cs="Calibri"/>
          <w:b/>
          <w:sz w:val="24"/>
        </w:rPr>
        <w:t>REDRAČUN</w:t>
      </w:r>
    </w:p>
    <w:p w14:paraId="3A5F6D18" w14:textId="77777777" w:rsidR="009C2E44" w:rsidRDefault="009C2E44" w:rsidP="009C2E44">
      <w:pPr>
        <w:rPr>
          <w:rFonts w:ascii="Calibri" w:hAnsi="Calibri" w:cs="Calibri"/>
          <w:sz w:val="24"/>
        </w:rPr>
      </w:pPr>
    </w:p>
    <w:p w14:paraId="6109F542" w14:textId="77777777" w:rsidR="00BA166B" w:rsidRDefault="00BA166B" w:rsidP="009C2E44">
      <w:pPr>
        <w:rPr>
          <w:rFonts w:ascii="Calibri" w:hAnsi="Calibri" w:cs="Calibri"/>
          <w:sz w:val="24"/>
        </w:rPr>
      </w:pPr>
    </w:p>
    <w:p w14:paraId="79E8FA9F" w14:textId="77777777" w:rsidR="00A603D5" w:rsidRPr="00FC7E9E" w:rsidRDefault="00A603D5" w:rsidP="009C2E44">
      <w:pPr>
        <w:rPr>
          <w:rFonts w:ascii="Calibri" w:hAnsi="Calibri" w:cs="Calibri"/>
          <w:sz w:val="24"/>
        </w:rPr>
      </w:pPr>
    </w:p>
    <w:p w14:paraId="79E39BD8" w14:textId="77777777" w:rsidR="009C2E44" w:rsidRPr="00FC7E9E" w:rsidRDefault="009C2E44" w:rsidP="009C2E44">
      <w:pPr>
        <w:rPr>
          <w:rFonts w:ascii="Calibri" w:hAnsi="Calibri" w:cs="Calibri"/>
          <w:b/>
          <w:sz w:val="24"/>
        </w:rPr>
      </w:pPr>
      <w:r w:rsidRPr="00FC7E9E">
        <w:rPr>
          <w:rFonts w:ascii="Calibri" w:hAnsi="Calibri" w:cs="Calibri"/>
          <w:b/>
          <w:sz w:val="24"/>
        </w:rPr>
        <w:t>Ponudnik:</w:t>
      </w:r>
      <w:r w:rsidR="00A603D5">
        <w:rPr>
          <w:rFonts w:ascii="Calibri" w:hAnsi="Calibri" w:cs="Calibri"/>
          <w:b/>
          <w:sz w:val="24"/>
        </w:rPr>
        <w:t xml:space="preserve"> </w:t>
      </w:r>
      <w:r w:rsidRPr="00FC7E9E">
        <w:rPr>
          <w:rFonts w:ascii="Calibri" w:hAnsi="Calibri" w:cs="Calibri"/>
          <w:b/>
          <w:sz w:val="24"/>
        </w:rPr>
        <w:t>…………………………………</w:t>
      </w:r>
      <w:r w:rsidR="00A603D5">
        <w:rPr>
          <w:rFonts w:ascii="Calibri" w:hAnsi="Calibri" w:cs="Calibri"/>
          <w:b/>
          <w:sz w:val="24"/>
        </w:rPr>
        <w:t>………………….</w:t>
      </w:r>
      <w:r w:rsidRPr="00FC7E9E">
        <w:rPr>
          <w:rFonts w:ascii="Calibri" w:hAnsi="Calibri" w:cs="Calibri"/>
          <w:b/>
          <w:sz w:val="24"/>
        </w:rPr>
        <w:t>………………………………………………………….</w:t>
      </w:r>
    </w:p>
    <w:p w14:paraId="2BDEB7DD" w14:textId="77777777" w:rsidR="00DB485A" w:rsidRDefault="00DB485A" w:rsidP="004F334D">
      <w:pPr>
        <w:rPr>
          <w:rFonts w:ascii="Calibri" w:hAnsi="Calibri" w:cs="Calibri"/>
          <w:sz w:val="24"/>
        </w:rPr>
      </w:pPr>
      <w:bookmarkStart w:id="0" w:name="_Hlk77676898"/>
    </w:p>
    <w:p w14:paraId="1A405FA5" w14:textId="77777777" w:rsidR="00A603D5" w:rsidRDefault="00A603D5" w:rsidP="004F334D">
      <w:pPr>
        <w:rPr>
          <w:rFonts w:ascii="Calibri" w:hAnsi="Calibri" w:cs="Calibri"/>
          <w:sz w:val="24"/>
        </w:rPr>
      </w:pPr>
    </w:p>
    <w:p w14:paraId="32A205EC" w14:textId="77777777" w:rsidR="00DB485A" w:rsidRPr="00722556" w:rsidRDefault="00A603D5" w:rsidP="00A603D5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4"/>
        </w:rPr>
        <w:t>J</w:t>
      </w:r>
      <w:r w:rsidR="004F334D" w:rsidRPr="00FC7E9E">
        <w:rPr>
          <w:rFonts w:ascii="Calibri" w:hAnsi="Calibri" w:cs="Calibri"/>
          <w:sz w:val="24"/>
        </w:rPr>
        <w:t>AVN</w:t>
      </w:r>
      <w:r>
        <w:rPr>
          <w:rFonts w:ascii="Calibri" w:hAnsi="Calibri" w:cs="Calibri"/>
          <w:sz w:val="24"/>
        </w:rPr>
        <w:t>O</w:t>
      </w:r>
      <w:r w:rsidR="004F334D" w:rsidRPr="00FC7E9E">
        <w:rPr>
          <w:rFonts w:ascii="Calibri" w:hAnsi="Calibri" w:cs="Calibri"/>
          <w:sz w:val="24"/>
        </w:rPr>
        <w:t xml:space="preserve"> NAROČIL</w:t>
      </w:r>
      <w:r>
        <w:rPr>
          <w:rFonts w:ascii="Calibri" w:hAnsi="Calibri" w:cs="Calibri"/>
          <w:sz w:val="24"/>
        </w:rPr>
        <w:t>O</w:t>
      </w:r>
      <w:r w:rsidR="004F334D" w:rsidRPr="00FC7E9E">
        <w:rPr>
          <w:rFonts w:ascii="Calibri" w:hAnsi="Calibri" w:cs="Calibri"/>
          <w:sz w:val="24"/>
        </w:rPr>
        <w:t xml:space="preserve">:  </w:t>
      </w:r>
      <w:bookmarkEnd w:id="0"/>
      <w:r w:rsidR="00A95592" w:rsidRPr="00A95592">
        <w:rPr>
          <w:rFonts w:ascii="Calibri" w:hAnsi="Calibri" w:cs="Calibri"/>
          <w:b/>
          <w:sz w:val="24"/>
        </w:rPr>
        <w:t xml:space="preserve">Nakup mikroskopa z </w:t>
      </w:r>
      <w:proofErr w:type="spellStart"/>
      <w:r w:rsidR="00A95592" w:rsidRPr="00A95592">
        <w:rPr>
          <w:rFonts w:ascii="Calibri" w:hAnsi="Calibri" w:cs="Calibri"/>
          <w:b/>
          <w:sz w:val="24"/>
        </w:rPr>
        <w:t>antivibracijsk</w:t>
      </w:r>
      <w:r w:rsidR="0009623F">
        <w:rPr>
          <w:rFonts w:ascii="Calibri" w:hAnsi="Calibri" w:cs="Calibri"/>
          <w:b/>
          <w:sz w:val="24"/>
        </w:rPr>
        <w:t>o</w:t>
      </w:r>
      <w:proofErr w:type="spellEnd"/>
      <w:r w:rsidR="00A95592">
        <w:rPr>
          <w:rFonts w:ascii="Calibri" w:hAnsi="Calibri" w:cs="Calibri"/>
          <w:b/>
          <w:sz w:val="24"/>
        </w:rPr>
        <w:t xml:space="preserve"> </w:t>
      </w:r>
      <w:r w:rsidR="00A95592" w:rsidRPr="00A95592">
        <w:rPr>
          <w:rFonts w:ascii="Calibri" w:hAnsi="Calibri" w:cs="Calibri"/>
          <w:b/>
          <w:sz w:val="24"/>
        </w:rPr>
        <w:t>miz</w:t>
      </w:r>
      <w:r w:rsidR="0009623F">
        <w:rPr>
          <w:rFonts w:ascii="Calibri" w:hAnsi="Calibri" w:cs="Calibri"/>
          <w:b/>
          <w:sz w:val="24"/>
        </w:rPr>
        <w:t>o</w:t>
      </w:r>
    </w:p>
    <w:p w14:paraId="0CCA056E" w14:textId="77777777" w:rsidR="00DB485A" w:rsidRPr="00722556" w:rsidRDefault="00DB485A" w:rsidP="004F334D">
      <w:pPr>
        <w:rPr>
          <w:rFonts w:ascii="Calibri" w:hAnsi="Calibri" w:cs="Calibri"/>
          <w:sz w:val="22"/>
          <w:szCs w:val="22"/>
        </w:rPr>
      </w:pPr>
    </w:p>
    <w:p w14:paraId="3D3F0682" w14:textId="77777777" w:rsidR="004E1B0A" w:rsidRPr="00E90FB3" w:rsidRDefault="00A603D5" w:rsidP="00A603D5">
      <w:pPr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P</w:t>
      </w:r>
      <w:r w:rsidR="004E1B0A" w:rsidRPr="00E90FB3">
        <w:rPr>
          <w:rFonts w:ascii="Calibri" w:hAnsi="Calibri" w:cs="Calibri"/>
          <w:sz w:val="24"/>
        </w:rPr>
        <w:t>onudb</w:t>
      </w:r>
      <w:r>
        <w:rPr>
          <w:rFonts w:ascii="Calibri" w:hAnsi="Calibri" w:cs="Calibri"/>
          <w:sz w:val="24"/>
        </w:rPr>
        <w:t>a</w:t>
      </w:r>
      <w:r w:rsidR="004E1B0A" w:rsidRPr="00E90FB3">
        <w:rPr>
          <w:rFonts w:ascii="Calibri" w:hAnsi="Calibri" w:cs="Calibri"/>
          <w:sz w:val="24"/>
        </w:rPr>
        <w:t xml:space="preserve"> za </w:t>
      </w:r>
      <w:r w:rsidR="004E1B0A" w:rsidRPr="00E90FB3">
        <w:rPr>
          <w:rFonts w:ascii="Calibri" w:hAnsi="Calibri" w:cs="Calibri"/>
          <w:b/>
          <w:bCs/>
          <w:sz w:val="24"/>
        </w:rPr>
        <w:t xml:space="preserve">SKLOP </w:t>
      </w:r>
      <w:r w:rsidR="00622A5F" w:rsidRPr="00E90FB3">
        <w:rPr>
          <w:rFonts w:ascii="Calibri" w:hAnsi="Calibri" w:cs="Calibri"/>
          <w:b/>
          <w:bCs/>
          <w:sz w:val="24"/>
        </w:rPr>
        <w:t>1</w:t>
      </w:r>
      <w:r>
        <w:rPr>
          <w:rFonts w:ascii="Calibri" w:hAnsi="Calibri" w:cs="Calibri"/>
          <w:b/>
          <w:bCs/>
          <w:sz w:val="24"/>
        </w:rPr>
        <w:t xml:space="preserve"> –</w:t>
      </w:r>
      <w:r w:rsidR="004E1B0A" w:rsidRPr="00E90FB3">
        <w:rPr>
          <w:rFonts w:ascii="Calibri" w:hAnsi="Calibri" w:cs="Calibri"/>
          <w:b/>
          <w:bCs/>
          <w:sz w:val="24"/>
        </w:rPr>
        <w:t xml:space="preserve"> </w:t>
      </w:r>
      <w:r>
        <w:rPr>
          <w:rFonts w:ascii="Calibri" w:hAnsi="Calibri" w:cs="Calibri"/>
          <w:b/>
          <w:bCs/>
          <w:sz w:val="24"/>
        </w:rPr>
        <w:t>»M</w:t>
      </w:r>
      <w:r w:rsidR="00A95592">
        <w:rPr>
          <w:rFonts w:ascii="Calibri" w:hAnsi="Calibri" w:cs="Calibri"/>
          <w:b/>
          <w:bCs/>
          <w:sz w:val="24"/>
        </w:rPr>
        <w:t>ikroskop</w:t>
      </w:r>
      <w:r>
        <w:rPr>
          <w:rFonts w:ascii="Calibri" w:hAnsi="Calibri" w:cs="Calibri"/>
          <w:b/>
          <w:bCs/>
          <w:sz w:val="24"/>
        </w:rPr>
        <w:t>«</w:t>
      </w:r>
    </w:p>
    <w:p w14:paraId="35E96FE3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577615F4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68351E36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567"/>
        <w:gridCol w:w="743"/>
        <w:gridCol w:w="1984"/>
        <w:gridCol w:w="2127"/>
        <w:gridCol w:w="2092"/>
      </w:tblGrid>
      <w:tr w:rsidR="00A603D5" w14:paraId="093C92AE" w14:textId="77777777">
        <w:trPr>
          <w:trHeight w:val="593"/>
        </w:trPr>
        <w:tc>
          <w:tcPr>
            <w:tcW w:w="1913" w:type="dxa"/>
            <w:shd w:val="clear" w:color="auto" w:fill="D9D9D9"/>
            <w:vAlign w:val="center"/>
          </w:tcPr>
          <w:p w14:paraId="58D4DF06" w14:textId="77777777" w:rsidR="00A603D5" w:rsidRDefault="00A603D5" w:rsidP="00DB485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Predmet naročila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797CC81C" w14:textId="77777777" w:rsidR="00A603D5" w:rsidRDefault="00A603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Kol.</w:t>
            </w:r>
          </w:p>
        </w:tc>
        <w:tc>
          <w:tcPr>
            <w:tcW w:w="743" w:type="dxa"/>
            <w:shd w:val="clear" w:color="auto" w:fill="D9D9D9"/>
            <w:vAlign w:val="center"/>
          </w:tcPr>
          <w:p w14:paraId="4315DFB2" w14:textId="77777777" w:rsidR="00A603D5" w:rsidRDefault="00A603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Enota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39337D84" w14:textId="77777777" w:rsidR="00A603D5" w:rsidRDefault="00A603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Cena v EUR brez DDV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0763003B" w14:textId="77777777" w:rsidR="00A603D5" w:rsidRDefault="00A603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Vrednost DDV</w:t>
            </w:r>
          </w:p>
        </w:tc>
        <w:tc>
          <w:tcPr>
            <w:tcW w:w="2092" w:type="dxa"/>
            <w:shd w:val="clear" w:color="auto" w:fill="D9D9D9"/>
            <w:vAlign w:val="center"/>
          </w:tcPr>
          <w:p w14:paraId="7C0C91A6" w14:textId="77777777" w:rsidR="00A603D5" w:rsidRDefault="00A603D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Cena v EUR z DDV</w:t>
            </w:r>
          </w:p>
        </w:tc>
      </w:tr>
      <w:tr w:rsidR="00A603D5" w14:paraId="039DE53C" w14:textId="77777777">
        <w:trPr>
          <w:trHeight w:val="615"/>
        </w:trPr>
        <w:tc>
          <w:tcPr>
            <w:tcW w:w="1913" w:type="dxa"/>
            <w:vAlign w:val="center"/>
          </w:tcPr>
          <w:p w14:paraId="73D3DCF9" w14:textId="77777777" w:rsidR="00A603D5" w:rsidRDefault="00A603D5" w:rsidP="00DB485A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Mikroskop</w:t>
            </w:r>
          </w:p>
        </w:tc>
        <w:tc>
          <w:tcPr>
            <w:tcW w:w="567" w:type="dxa"/>
            <w:vAlign w:val="center"/>
          </w:tcPr>
          <w:p w14:paraId="21D12C67" w14:textId="77777777" w:rsidR="00A603D5" w:rsidRDefault="00A603D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743" w:type="dxa"/>
            <w:vAlign w:val="center"/>
          </w:tcPr>
          <w:p w14:paraId="70A12D47" w14:textId="77777777" w:rsidR="00A603D5" w:rsidRDefault="00A603D5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kos</w:t>
            </w:r>
          </w:p>
        </w:tc>
        <w:tc>
          <w:tcPr>
            <w:tcW w:w="1984" w:type="dxa"/>
            <w:vAlign w:val="center"/>
          </w:tcPr>
          <w:p w14:paraId="7252F008" w14:textId="77777777" w:rsidR="00A603D5" w:rsidRDefault="00A603D5">
            <w:pPr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72CF4AD4" w14:textId="77777777" w:rsidR="00A603D5" w:rsidRDefault="00A603D5">
            <w:pPr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1576A4D3" w14:textId="77777777" w:rsidR="00A603D5" w:rsidRDefault="00A603D5">
            <w:pPr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5B6FD336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6C06A318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55ABBFCF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38EA5E36" w14:textId="77777777" w:rsidR="00A603D5" w:rsidRPr="00722556" w:rsidRDefault="00A603D5" w:rsidP="00A603D5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>Proizvajal</w:t>
      </w:r>
      <w:r>
        <w:rPr>
          <w:rFonts w:ascii="Calibri" w:hAnsi="Calibri" w:cs="Calibri"/>
          <w:b/>
          <w:sz w:val="22"/>
          <w:szCs w:val="22"/>
        </w:rPr>
        <w:t>e</w:t>
      </w:r>
      <w:r w:rsidRPr="00722556">
        <w:rPr>
          <w:rFonts w:ascii="Calibri" w:hAnsi="Calibri" w:cs="Calibri"/>
          <w:b/>
          <w:sz w:val="22"/>
          <w:szCs w:val="22"/>
        </w:rPr>
        <w:t>c</w:t>
      </w:r>
      <w:r>
        <w:rPr>
          <w:rFonts w:ascii="Calibri" w:hAnsi="Calibri" w:cs="Calibri"/>
          <w:b/>
          <w:sz w:val="22"/>
          <w:szCs w:val="22"/>
        </w:rPr>
        <w:t xml:space="preserve"> ponujenega mikroskopa: </w:t>
      </w:r>
      <w:r w:rsidRPr="00722556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…………………………………………………………………………….</w:t>
      </w:r>
    </w:p>
    <w:p w14:paraId="122D1AAE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67654F9D" w14:textId="77777777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 xml:space="preserve">Ponujeni tip </w:t>
      </w:r>
      <w:r w:rsidR="00A95592">
        <w:rPr>
          <w:rFonts w:ascii="Calibri" w:hAnsi="Calibri" w:cs="Calibri"/>
          <w:b/>
          <w:sz w:val="22"/>
          <w:szCs w:val="22"/>
        </w:rPr>
        <w:t>mikroskopa</w:t>
      </w:r>
      <w:r w:rsidR="00A603D5">
        <w:rPr>
          <w:rFonts w:ascii="Calibri" w:hAnsi="Calibri" w:cs="Calibri"/>
          <w:b/>
          <w:sz w:val="22"/>
          <w:szCs w:val="22"/>
        </w:rPr>
        <w:t>:</w:t>
      </w:r>
      <w:r w:rsidRPr="00722556">
        <w:rPr>
          <w:rFonts w:ascii="Calibri" w:hAnsi="Calibri" w:cs="Calibri"/>
          <w:b/>
          <w:sz w:val="22"/>
          <w:szCs w:val="22"/>
        </w:rPr>
        <w:t xml:space="preserve"> …………………………………………………………………</w:t>
      </w:r>
    </w:p>
    <w:p w14:paraId="34AC2209" w14:textId="77777777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</w:p>
    <w:p w14:paraId="4AA2919B" w14:textId="51738830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>Garancijski rok</w:t>
      </w:r>
      <w:r w:rsidR="00BA166B">
        <w:rPr>
          <w:rFonts w:ascii="Calibri" w:hAnsi="Calibri" w:cs="Calibri"/>
          <w:b/>
          <w:sz w:val="22"/>
          <w:szCs w:val="22"/>
        </w:rPr>
        <w:t xml:space="preserve"> </w:t>
      </w:r>
      <w:r w:rsidR="00BA166B" w:rsidRPr="00BA166B">
        <w:rPr>
          <w:rFonts w:ascii="Calibri" w:hAnsi="Calibri" w:cs="Calibri"/>
          <w:bCs/>
          <w:sz w:val="14"/>
          <w:szCs w:val="14"/>
        </w:rPr>
        <w:t>(min. 12 mesecev)</w:t>
      </w:r>
      <w:r w:rsidRPr="00722556">
        <w:rPr>
          <w:rFonts w:ascii="Calibri" w:hAnsi="Calibri" w:cs="Calibri"/>
          <w:b/>
          <w:sz w:val="22"/>
          <w:szCs w:val="22"/>
        </w:rPr>
        <w:t>: ……………………………………………………………</w:t>
      </w:r>
    </w:p>
    <w:p w14:paraId="59B8B515" w14:textId="77777777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</w:p>
    <w:p w14:paraId="1E07D54D" w14:textId="18C99379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>Rok do</w:t>
      </w:r>
      <w:r w:rsidR="005F7E55">
        <w:rPr>
          <w:rFonts w:ascii="Calibri" w:hAnsi="Calibri" w:cs="Calibri"/>
          <w:b/>
          <w:sz w:val="22"/>
          <w:szCs w:val="22"/>
        </w:rPr>
        <w:t>b</w:t>
      </w:r>
      <w:r w:rsidRPr="00722556">
        <w:rPr>
          <w:rFonts w:ascii="Calibri" w:hAnsi="Calibri" w:cs="Calibri"/>
          <w:b/>
          <w:sz w:val="22"/>
          <w:szCs w:val="22"/>
        </w:rPr>
        <w:t>ave</w:t>
      </w:r>
      <w:r w:rsidR="00BA166B">
        <w:rPr>
          <w:rFonts w:ascii="Calibri" w:hAnsi="Calibri" w:cs="Calibri"/>
          <w:b/>
          <w:sz w:val="22"/>
          <w:szCs w:val="22"/>
        </w:rPr>
        <w:t xml:space="preserve"> </w:t>
      </w:r>
      <w:r w:rsidR="00BA166B" w:rsidRPr="00BA166B">
        <w:rPr>
          <w:rFonts w:ascii="Calibri" w:hAnsi="Calibri" w:cs="Calibri"/>
          <w:bCs/>
          <w:sz w:val="14"/>
          <w:szCs w:val="14"/>
        </w:rPr>
        <w:t>(</w:t>
      </w:r>
      <w:proofErr w:type="spellStart"/>
      <w:r w:rsidR="00BA166B" w:rsidRPr="00BA166B">
        <w:rPr>
          <w:rFonts w:ascii="Calibri" w:hAnsi="Calibri" w:cs="Calibri"/>
          <w:bCs/>
          <w:sz w:val="14"/>
          <w:szCs w:val="14"/>
        </w:rPr>
        <w:t>m</w:t>
      </w:r>
      <w:r w:rsidR="00BA166B">
        <w:rPr>
          <w:rFonts w:ascii="Calibri" w:hAnsi="Calibri" w:cs="Calibri"/>
          <w:bCs/>
          <w:sz w:val="14"/>
          <w:szCs w:val="14"/>
        </w:rPr>
        <w:t>ax</w:t>
      </w:r>
      <w:proofErr w:type="spellEnd"/>
      <w:r w:rsidR="00BA166B" w:rsidRPr="00BA166B">
        <w:rPr>
          <w:rFonts w:ascii="Calibri" w:hAnsi="Calibri" w:cs="Calibri"/>
          <w:bCs/>
          <w:sz w:val="14"/>
          <w:szCs w:val="14"/>
        </w:rPr>
        <w:t xml:space="preserve"> 30 dni)</w:t>
      </w:r>
      <w:r w:rsidRPr="00722556">
        <w:rPr>
          <w:rFonts w:ascii="Calibri" w:hAnsi="Calibri" w:cs="Calibri"/>
          <w:b/>
          <w:sz w:val="22"/>
          <w:szCs w:val="22"/>
        </w:rPr>
        <w:t>:</w:t>
      </w:r>
      <w:r w:rsidR="00A603D5">
        <w:rPr>
          <w:rFonts w:ascii="Calibri" w:hAnsi="Calibri" w:cs="Calibri"/>
          <w:b/>
          <w:sz w:val="22"/>
          <w:szCs w:val="22"/>
        </w:rPr>
        <w:t xml:space="preserve"> </w:t>
      </w:r>
      <w:r w:rsidRPr="00722556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………………………………………………………………………..</w:t>
      </w:r>
    </w:p>
    <w:p w14:paraId="2D8EA950" w14:textId="77777777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</w:p>
    <w:p w14:paraId="550240B2" w14:textId="77777777" w:rsidR="00DB485A" w:rsidRPr="00722556" w:rsidRDefault="00DB485A" w:rsidP="0088437F">
      <w:pPr>
        <w:rPr>
          <w:rFonts w:ascii="Calibri" w:hAnsi="Calibri" w:cs="Calibri"/>
          <w:b/>
          <w:sz w:val="22"/>
          <w:szCs w:val="22"/>
        </w:rPr>
      </w:pPr>
    </w:p>
    <w:p w14:paraId="5278D650" w14:textId="77777777" w:rsidR="00610091" w:rsidRPr="00722556" w:rsidRDefault="004E1B0A" w:rsidP="009D010E">
      <w:pPr>
        <w:jc w:val="both"/>
        <w:rPr>
          <w:rFonts w:ascii="Calibri" w:hAnsi="Calibri" w:cs="Calibri"/>
          <w:sz w:val="22"/>
          <w:szCs w:val="22"/>
        </w:rPr>
      </w:pPr>
      <w:r w:rsidRPr="00722556">
        <w:rPr>
          <w:rFonts w:ascii="Calibri" w:hAnsi="Calibri" w:cs="Calibri"/>
          <w:iCs/>
          <w:sz w:val="22"/>
          <w:szCs w:val="22"/>
        </w:rPr>
        <w:t xml:space="preserve">Ponudba velja </w:t>
      </w:r>
      <w:r w:rsidR="005F7E55" w:rsidRPr="00A603D5">
        <w:rPr>
          <w:rFonts w:ascii="Calibri" w:hAnsi="Calibri" w:cs="Calibri"/>
          <w:b/>
          <w:bCs/>
          <w:iCs/>
          <w:sz w:val="22"/>
          <w:szCs w:val="22"/>
        </w:rPr>
        <w:t xml:space="preserve">do </w:t>
      </w:r>
      <w:r w:rsidR="00A95592" w:rsidRPr="00A603D5">
        <w:rPr>
          <w:rFonts w:ascii="Calibri" w:hAnsi="Calibri" w:cs="Calibri"/>
          <w:b/>
          <w:bCs/>
          <w:iCs/>
          <w:sz w:val="22"/>
          <w:szCs w:val="22"/>
        </w:rPr>
        <w:t>3</w:t>
      </w:r>
      <w:r w:rsidR="00A603D5" w:rsidRPr="00A603D5">
        <w:rPr>
          <w:rFonts w:ascii="Calibri" w:hAnsi="Calibri" w:cs="Calibri"/>
          <w:b/>
          <w:bCs/>
          <w:iCs/>
          <w:sz w:val="22"/>
          <w:szCs w:val="22"/>
        </w:rPr>
        <w:t>1</w:t>
      </w:r>
      <w:r w:rsidR="00A95592" w:rsidRPr="00A603D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A603D5" w:rsidRPr="00A603D5">
        <w:rPr>
          <w:rFonts w:ascii="Calibri" w:hAnsi="Calibri" w:cs="Calibri"/>
          <w:b/>
          <w:bCs/>
          <w:iCs/>
          <w:sz w:val="22"/>
          <w:szCs w:val="22"/>
        </w:rPr>
        <w:t xml:space="preserve"> 7</w:t>
      </w:r>
      <w:r w:rsidR="00A95592" w:rsidRPr="00A603D5">
        <w:rPr>
          <w:rFonts w:ascii="Calibri" w:hAnsi="Calibri" w:cs="Calibri"/>
          <w:b/>
          <w:bCs/>
          <w:iCs/>
          <w:sz w:val="22"/>
          <w:szCs w:val="22"/>
        </w:rPr>
        <w:t>.</w:t>
      </w:r>
      <w:r w:rsidR="00A603D5" w:rsidRPr="00A603D5">
        <w:rPr>
          <w:rFonts w:ascii="Calibri" w:hAnsi="Calibri" w:cs="Calibri"/>
          <w:b/>
          <w:bCs/>
          <w:iCs/>
          <w:sz w:val="22"/>
          <w:szCs w:val="22"/>
        </w:rPr>
        <w:t xml:space="preserve"> </w:t>
      </w:r>
      <w:r w:rsidR="00A95592" w:rsidRPr="00A603D5">
        <w:rPr>
          <w:rFonts w:ascii="Calibri" w:hAnsi="Calibri" w:cs="Calibri"/>
          <w:b/>
          <w:bCs/>
          <w:iCs/>
          <w:sz w:val="22"/>
          <w:szCs w:val="22"/>
        </w:rPr>
        <w:t>2026</w:t>
      </w:r>
      <w:r w:rsidRPr="00722556">
        <w:rPr>
          <w:rFonts w:ascii="Calibri" w:hAnsi="Calibri" w:cs="Calibri"/>
          <w:iCs/>
          <w:sz w:val="22"/>
          <w:szCs w:val="22"/>
        </w:rPr>
        <w:t>.</w:t>
      </w:r>
    </w:p>
    <w:p w14:paraId="00C29940" w14:textId="77777777" w:rsidR="00610091" w:rsidRPr="00722556" w:rsidRDefault="00610091" w:rsidP="0088437F">
      <w:pPr>
        <w:rPr>
          <w:rFonts w:ascii="Calibri" w:hAnsi="Calibri" w:cs="Calibri"/>
          <w:sz w:val="22"/>
          <w:szCs w:val="22"/>
        </w:rPr>
      </w:pPr>
    </w:p>
    <w:p w14:paraId="447DEC17" w14:textId="77777777" w:rsidR="00DB485A" w:rsidRDefault="00DB485A" w:rsidP="00DB485A">
      <w:pPr>
        <w:rPr>
          <w:rFonts w:ascii="Calibri" w:hAnsi="Calibri" w:cs="Calibri"/>
          <w:b/>
          <w:sz w:val="22"/>
          <w:szCs w:val="22"/>
        </w:rPr>
      </w:pPr>
    </w:p>
    <w:p w14:paraId="2DD6FEE8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2BFDD356" w14:textId="77777777" w:rsidR="00A603D5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43A167E7" w14:textId="77777777" w:rsidR="00A603D5" w:rsidRPr="00722556" w:rsidRDefault="00A603D5" w:rsidP="00DB485A">
      <w:pPr>
        <w:rPr>
          <w:rFonts w:ascii="Calibri" w:hAnsi="Calibri" w:cs="Calibri"/>
          <w:b/>
          <w:sz w:val="22"/>
          <w:szCs w:val="22"/>
        </w:rPr>
      </w:pPr>
    </w:p>
    <w:p w14:paraId="221BE4B5" w14:textId="77777777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</w:p>
    <w:p w14:paraId="2321BACA" w14:textId="77777777" w:rsidR="00DB485A" w:rsidRPr="00722556" w:rsidRDefault="00DB485A" w:rsidP="00DB485A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70"/>
        <w:gridCol w:w="3070"/>
        <w:gridCol w:w="3071"/>
      </w:tblGrid>
      <w:tr w:rsidR="00DB485A" w:rsidRPr="00722556" w14:paraId="27F2262D" w14:textId="77777777" w:rsidTr="00722556">
        <w:trPr>
          <w:trHeight w:val="567"/>
          <w:jc w:val="center"/>
        </w:trPr>
        <w:tc>
          <w:tcPr>
            <w:tcW w:w="3070" w:type="dxa"/>
          </w:tcPr>
          <w:p w14:paraId="6007925A" w14:textId="77777777" w:rsidR="00DB485A" w:rsidRPr="00722556" w:rsidRDefault="00DB485A" w:rsidP="00722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2556">
              <w:rPr>
                <w:rFonts w:ascii="Calibri" w:hAnsi="Calibri" w:cs="Calibri"/>
                <w:sz w:val="22"/>
                <w:szCs w:val="22"/>
              </w:rPr>
              <w:t>Datum:</w:t>
            </w:r>
          </w:p>
        </w:tc>
        <w:tc>
          <w:tcPr>
            <w:tcW w:w="3070" w:type="dxa"/>
          </w:tcPr>
          <w:p w14:paraId="1D865EAA" w14:textId="77777777" w:rsidR="00DB485A" w:rsidRPr="00722556" w:rsidRDefault="00DB485A" w:rsidP="00722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2556">
              <w:rPr>
                <w:rFonts w:ascii="Calibri" w:hAnsi="Calibri" w:cs="Calibri"/>
                <w:sz w:val="22"/>
                <w:szCs w:val="22"/>
              </w:rPr>
              <w:t>Žig:</w:t>
            </w:r>
          </w:p>
        </w:tc>
        <w:tc>
          <w:tcPr>
            <w:tcW w:w="3071" w:type="dxa"/>
          </w:tcPr>
          <w:p w14:paraId="46EA5CAD" w14:textId="77777777" w:rsidR="00DB485A" w:rsidRPr="00722556" w:rsidRDefault="00DB485A" w:rsidP="00722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2556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  <w:tr w:rsidR="00DB485A" w:rsidRPr="00722556" w14:paraId="0A8801C4" w14:textId="77777777" w:rsidTr="00722556">
        <w:trPr>
          <w:trHeight w:val="567"/>
          <w:jc w:val="center"/>
        </w:trPr>
        <w:tc>
          <w:tcPr>
            <w:tcW w:w="3070" w:type="dxa"/>
            <w:tcBorders>
              <w:bottom w:val="single" w:sz="12" w:space="0" w:color="auto"/>
            </w:tcBorders>
          </w:tcPr>
          <w:p w14:paraId="0FAF5136" w14:textId="77777777" w:rsidR="00DB485A" w:rsidRPr="00722556" w:rsidRDefault="00DB485A" w:rsidP="00722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70" w:type="dxa"/>
          </w:tcPr>
          <w:p w14:paraId="53CB3552" w14:textId="77777777" w:rsidR="00DB485A" w:rsidRPr="00722556" w:rsidRDefault="00DB485A" w:rsidP="00722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</w:tcPr>
          <w:p w14:paraId="35C9672D" w14:textId="77777777" w:rsidR="00DB485A" w:rsidRPr="00722556" w:rsidRDefault="00DB485A" w:rsidP="0072255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B87C92" w14:textId="77777777" w:rsidR="00A95592" w:rsidRDefault="00A95592" w:rsidP="005F7E55">
      <w:pPr>
        <w:rPr>
          <w:rFonts w:ascii="Calibri" w:hAnsi="Calibri" w:cs="Calibri"/>
          <w:b/>
          <w:sz w:val="24"/>
        </w:rPr>
      </w:pPr>
    </w:p>
    <w:p w14:paraId="268FA1A4" w14:textId="77777777" w:rsidR="00A95592" w:rsidRDefault="00A95592" w:rsidP="005F7E55">
      <w:pPr>
        <w:rPr>
          <w:rFonts w:ascii="Calibri" w:hAnsi="Calibri" w:cs="Calibri"/>
          <w:b/>
          <w:sz w:val="24"/>
        </w:rPr>
      </w:pPr>
    </w:p>
    <w:p w14:paraId="6F38D7AF" w14:textId="77777777" w:rsidR="00A95592" w:rsidRDefault="00A95592" w:rsidP="005F7E55">
      <w:pPr>
        <w:rPr>
          <w:rFonts w:ascii="Calibri" w:hAnsi="Calibri" w:cs="Calibri"/>
          <w:b/>
          <w:sz w:val="24"/>
        </w:rPr>
      </w:pPr>
    </w:p>
    <w:p w14:paraId="0FC892EC" w14:textId="77777777" w:rsidR="00D94CCF" w:rsidRDefault="00A603D5" w:rsidP="005F7E55">
      <w:pPr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br w:type="page"/>
      </w:r>
    </w:p>
    <w:p w14:paraId="78414724" w14:textId="77777777" w:rsidR="00D94CCF" w:rsidRDefault="00D94CCF" w:rsidP="005F7E55">
      <w:pPr>
        <w:rPr>
          <w:rFonts w:ascii="Calibri" w:hAnsi="Calibri" w:cs="Calibri"/>
          <w:b/>
          <w:sz w:val="24"/>
        </w:rPr>
      </w:pPr>
    </w:p>
    <w:p w14:paraId="72B73CDF" w14:textId="5F0259F0" w:rsidR="005F7E55" w:rsidRPr="00FC7E9E" w:rsidRDefault="005F7E55" w:rsidP="005F7E55">
      <w:pPr>
        <w:rPr>
          <w:rFonts w:ascii="Calibri" w:hAnsi="Calibri" w:cs="Calibri"/>
          <w:b/>
          <w:sz w:val="24"/>
        </w:rPr>
      </w:pPr>
      <w:r w:rsidRPr="00FC7E9E">
        <w:rPr>
          <w:rFonts w:ascii="Calibri" w:hAnsi="Calibri" w:cs="Calibri"/>
          <w:b/>
          <w:sz w:val="24"/>
        </w:rPr>
        <w:t>OBR_3_1_PREDRAČUN</w:t>
      </w:r>
    </w:p>
    <w:p w14:paraId="7AA73137" w14:textId="77777777" w:rsidR="005F7E55" w:rsidRDefault="005F7E55" w:rsidP="005F7E55">
      <w:pPr>
        <w:rPr>
          <w:rFonts w:ascii="Calibri" w:hAnsi="Calibri" w:cs="Calibri"/>
          <w:sz w:val="24"/>
        </w:rPr>
      </w:pPr>
    </w:p>
    <w:p w14:paraId="43A45429" w14:textId="77777777" w:rsidR="00BA166B" w:rsidRDefault="00BA166B" w:rsidP="005F7E55">
      <w:pPr>
        <w:rPr>
          <w:rFonts w:ascii="Calibri" w:hAnsi="Calibri" w:cs="Calibri"/>
          <w:sz w:val="24"/>
        </w:rPr>
      </w:pPr>
    </w:p>
    <w:p w14:paraId="1A89BD15" w14:textId="77777777" w:rsidR="00BA166B" w:rsidRDefault="00BA166B" w:rsidP="005F7E55">
      <w:pPr>
        <w:rPr>
          <w:rFonts w:ascii="Calibri" w:hAnsi="Calibri" w:cs="Calibri"/>
          <w:sz w:val="24"/>
        </w:rPr>
      </w:pPr>
    </w:p>
    <w:p w14:paraId="7B181512" w14:textId="77777777" w:rsidR="004D0A32" w:rsidRPr="00FC7E9E" w:rsidRDefault="004D0A32" w:rsidP="004D0A32">
      <w:pPr>
        <w:rPr>
          <w:rFonts w:ascii="Calibri" w:hAnsi="Calibri" w:cs="Calibri"/>
          <w:b/>
          <w:sz w:val="24"/>
        </w:rPr>
      </w:pPr>
      <w:r w:rsidRPr="00FC7E9E">
        <w:rPr>
          <w:rFonts w:ascii="Calibri" w:hAnsi="Calibri" w:cs="Calibri"/>
          <w:b/>
          <w:sz w:val="24"/>
        </w:rPr>
        <w:t>Ponudnik:</w:t>
      </w:r>
      <w:r>
        <w:rPr>
          <w:rFonts w:ascii="Calibri" w:hAnsi="Calibri" w:cs="Calibri"/>
          <w:b/>
          <w:sz w:val="24"/>
        </w:rPr>
        <w:t xml:space="preserve"> </w:t>
      </w:r>
      <w:r w:rsidRPr="00FC7E9E">
        <w:rPr>
          <w:rFonts w:ascii="Calibri" w:hAnsi="Calibri" w:cs="Calibri"/>
          <w:b/>
          <w:sz w:val="24"/>
        </w:rPr>
        <w:t>…………………………………</w:t>
      </w:r>
      <w:r>
        <w:rPr>
          <w:rFonts w:ascii="Calibri" w:hAnsi="Calibri" w:cs="Calibri"/>
          <w:b/>
          <w:sz w:val="24"/>
        </w:rPr>
        <w:t>………………….</w:t>
      </w:r>
      <w:r w:rsidRPr="00FC7E9E">
        <w:rPr>
          <w:rFonts w:ascii="Calibri" w:hAnsi="Calibri" w:cs="Calibri"/>
          <w:b/>
          <w:sz w:val="24"/>
        </w:rPr>
        <w:t>………………………………………………………….</w:t>
      </w:r>
    </w:p>
    <w:p w14:paraId="65ED4ABF" w14:textId="77777777" w:rsidR="004D0A32" w:rsidRDefault="004D0A32" w:rsidP="004D0A32">
      <w:pPr>
        <w:rPr>
          <w:rFonts w:ascii="Calibri" w:hAnsi="Calibri" w:cs="Calibri"/>
          <w:sz w:val="24"/>
        </w:rPr>
      </w:pPr>
    </w:p>
    <w:p w14:paraId="5B59814A" w14:textId="77777777" w:rsidR="004D0A32" w:rsidRDefault="004D0A32" w:rsidP="004D0A32">
      <w:pPr>
        <w:rPr>
          <w:rFonts w:ascii="Calibri" w:hAnsi="Calibri" w:cs="Calibri"/>
          <w:sz w:val="24"/>
        </w:rPr>
      </w:pPr>
    </w:p>
    <w:p w14:paraId="13C1D00C" w14:textId="77777777" w:rsidR="004D0A32" w:rsidRPr="00722556" w:rsidRDefault="004D0A32" w:rsidP="004D0A32">
      <w:pPr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4"/>
        </w:rPr>
        <w:t>J</w:t>
      </w:r>
      <w:r w:rsidRPr="00FC7E9E">
        <w:rPr>
          <w:rFonts w:ascii="Calibri" w:hAnsi="Calibri" w:cs="Calibri"/>
          <w:sz w:val="24"/>
        </w:rPr>
        <w:t>AVN</w:t>
      </w:r>
      <w:r>
        <w:rPr>
          <w:rFonts w:ascii="Calibri" w:hAnsi="Calibri" w:cs="Calibri"/>
          <w:sz w:val="24"/>
        </w:rPr>
        <w:t>O</w:t>
      </w:r>
      <w:r w:rsidRPr="00FC7E9E">
        <w:rPr>
          <w:rFonts w:ascii="Calibri" w:hAnsi="Calibri" w:cs="Calibri"/>
          <w:sz w:val="24"/>
        </w:rPr>
        <w:t xml:space="preserve"> NAROČIL</w:t>
      </w:r>
      <w:r>
        <w:rPr>
          <w:rFonts w:ascii="Calibri" w:hAnsi="Calibri" w:cs="Calibri"/>
          <w:sz w:val="24"/>
        </w:rPr>
        <w:t>O</w:t>
      </w:r>
      <w:r w:rsidRPr="00FC7E9E">
        <w:rPr>
          <w:rFonts w:ascii="Calibri" w:hAnsi="Calibri" w:cs="Calibri"/>
          <w:sz w:val="24"/>
        </w:rPr>
        <w:t xml:space="preserve">:  </w:t>
      </w:r>
      <w:r w:rsidRPr="00A95592">
        <w:rPr>
          <w:rFonts w:ascii="Calibri" w:hAnsi="Calibri" w:cs="Calibri"/>
          <w:b/>
          <w:sz w:val="24"/>
        </w:rPr>
        <w:t xml:space="preserve">Nakup mikroskopa z </w:t>
      </w:r>
      <w:proofErr w:type="spellStart"/>
      <w:r w:rsidRPr="00A95592">
        <w:rPr>
          <w:rFonts w:ascii="Calibri" w:hAnsi="Calibri" w:cs="Calibri"/>
          <w:b/>
          <w:sz w:val="24"/>
        </w:rPr>
        <w:t>antivibracijsk</w:t>
      </w:r>
      <w:r>
        <w:rPr>
          <w:rFonts w:ascii="Calibri" w:hAnsi="Calibri" w:cs="Calibri"/>
          <w:b/>
          <w:sz w:val="24"/>
        </w:rPr>
        <w:t>o</w:t>
      </w:r>
      <w:proofErr w:type="spellEnd"/>
      <w:r>
        <w:rPr>
          <w:rFonts w:ascii="Calibri" w:hAnsi="Calibri" w:cs="Calibri"/>
          <w:b/>
          <w:sz w:val="24"/>
        </w:rPr>
        <w:t xml:space="preserve"> </w:t>
      </w:r>
      <w:r w:rsidRPr="00A95592">
        <w:rPr>
          <w:rFonts w:ascii="Calibri" w:hAnsi="Calibri" w:cs="Calibri"/>
          <w:b/>
          <w:sz w:val="24"/>
        </w:rPr>
        <w:t>miz</w:t>
      </w:r>
      <w:r>
        <w:rPr>
          <w:rFonts w:ascii="Calibri" w:hAnsi="Calibri" w:cs="Calibri"/>
          <w:b/>
          <w:sz w:val="24"/>
        </w:rPr>
        <w:t>o</w:t>
      </w:r>
    </w:p>
    <w:p w14:paraId="0D571FE0" w14:textId="77777777" w:rsidR="004D0A32" w:rsidRPr="00722556" w:rsidRDefault="004D0A32" w:rsidP="004D0A32">
      <w:pPr>
        <w:rPr>
          <w:rFonts w:ascii="Calibri" w:hAnsi="Calibri" w:cs="Calibri"/>
          <w:sz w:val="22"/>
          <w:szCs w:val="22"/>
        </w:rPr>
      </w:pPr>
    </w:p>
    <w:p w14:paraId="626E7ABD" w14:textId="77777777" w:rsidR="004D0A32" w:rsidRPr="00E90FB3" w:rsidRDefault="004D0A32" w:rsidP="004D0A32">
      <w:pPr>
        <w:jc w:val="center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P</w:t>
      </w:r>
      <w:r w:rsidRPr="00E90FB3">
        <w:rPr>
          <w:rFonts w:ascii="Calibri" w:hAnsi="Calibri" w:cs="Calibri"/>
          <w:sz w:val="24"/>
        </w:rPr>
        <w:t>onudb</w:t>
      </w:r>
      <w:r>
        <w:rPr>
          <w:rFonts w:ascii="Calibri" w:hAnsi="Calibri" w:cs="Calibri"/>
          <w:sz w:val="24"/>
        </w:rPr>
        <w:t>a</w:t>
      </w:r>
      <w:r w:rsidRPr="00E90FB3">
        <w:rPr>
          <w:rFonts w:ascii="Calibri" w:hAnsi="Calibri" w:cs="Calibri"/>
          <w:sz w:val="24"/>
        </w:rPr>
        <w:t xml:space="preserve"> za </w:t>
      </w:r>
      <w:r w:rsidRPr="00E90FB3">
        <w:rPr>
          <w:rFonts w:ascii="Calibri" w:hAnsi="Calibri" w:cs="Calibri"/>
          <w:b/>
          <w:bCs/>
          <w:sz w:val="24"/>
        </w:rPr>
        <w:t xml:space="preserve">SKLOP </w:t>
      </w:r>
      <w:r>
        <w:rPr>
          <w:rFonts w:ascii="Calibri" w:hAnsi="Calibri" w:cs="Calibri"/>
          <w:b/>
          <w:bCs/>
          <w:sz w:val="24"/>
        </w:rPr>
        <w:t>2 –</w:t>
      </w:r>
      <w:r w:rsidRPr="00E90FB3">
        <w:rPr>
          <w:rFonts w:ascii="Calibri" w:hAnsi="Calibri" w:cs="Calibri"/>
          <w:b/>
          <w:bCs/>
          <w:sz w:val="24"/>
        </w:rPr>
        <w:t xml:space="preserve"> </w:t>
      </w:r>
      <w:r>
        <w:rPr>
          <w:rFonts w:ascii="Calibri" w:hAnsi="Calibri" w:cs="Calibri"/>
          <w:b/>
          <w:bCs/>
          <w:sz w:val="24"/>
        </w:rPr>
        <w:t>»</w:t>
      </w:r>
      <w:proofErr w:type="spellStart"/>
      <w:r>
        <w:rPr>
          <w:rFonts w:ascii="Calibri" w:hAnsi="Calibri" w:cs="Calibri"/>
          <w:b/>
          <w:bCs/>
          <w:sz w:val="24"/>
        </w:rPr>
        <w:t>Antivibracijska</w:t>
      </w:r>
      <w:proofErr w:type="spellEnd"/>
      <w:r>
        <w:rPr>
          <w:rFonts w:ascii="Calibri" w:hAnsi="Calibri" w:cs="Calibri"/>
          <w:b/>
          <w:bCs/>
          <w:sz w:val="24"/>
        </w:rPr>
        <w:t xml:space="preserve"> miza«</w:t>
      </w:r>
    </w:p>
    <w:p w14:paraId="43677E80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746CC62B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0BFB5F61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567"/>
        <w:gridCol w:w="743"/>
        <w:gridCol w:w="1984"/>
        <w:gridCol w:w="2127"/>
        <w:gridCol w:w="2092"/>
      </w:tblGrid>
      <w:tr w:rsidR="004D0A32" w14:paraId="5557D954" w14:textId="77777777">
        <w:trPr>
          <w:trHeight w:val="593"/>
        </w:trPr>
        <w:tc>
          <w:tcPr>
            <w:tcW w:w="1913" w:type="dxa"/>
            <w:shd w:val="clear" w:color="auto" w:fill="D9D9D9"/>
            <w:vAlign w:val="center"/>
          </w:tcPr>
          <w:p w14:paraId="4586B42D" w14:textId="77777777" w:rsidR="004D0A32" w:rsidRDefault="004D0A3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Predmet naročila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5BBAF511" w14:textId="77777777" w:rsidR="004D0A32" w:rsidRDefault="004D0A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Kol.</w:t>
            </w:r>
          </w:p>
        </w:tc>
        <w:tc>
          <w:tcPr>
            <w:tcW w:w="743" w:type="dxa"/>
            <w:shd w:val="clear" w:color="auto" w:fill="D9D9D9"/>
            <w:vAlign w:val="center"/>
          </w:tcPr>
          <w:p w14:paraId="2E587B66" w14:textId="77777777" w:rsidR="004D0A32" w:rsidRDefault="004D0A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Enota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1382B2F4" w14:textId="77777777" w:rsidR="004D0A32" w:rsidRDefault="004D0A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Cena v EUR brez DDV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1817E547" w14:textId="77777777" w:rsidR="004D0A32" w:rsidRDefault="004D0A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Vrednost DDV</w:t>
            </w:r>
          </w:p>
        </w:tc>
        <w:tc>
          <w:tcPr>
            <w:tcW w:w="2092" w:type="dxa"/>
            <w:shd w:val="clear" w:color="auto" w:fill="D9D9D9"/>
            <w:vAlign w:val="center"/>
          </w:tcPr>
          <w:p w14:paraId="67C395D4" w14:textId="77777777" w:rsidR="004D0A32" w:rsidRDefault="004D0A3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Cena v EUR z DDV</w:t>
            </w:r>
          </w:p>
        </w:tc>
      </w:tr>
      <w:tr w:rsidR="004D0A32" w14:paraId="07BE72A7" w14:textId="77777777">
        <w:trPr>
          <w:trHeight w:val="615"/>
        </w:trPr>
        <w:tc>
          <w:tcPr>
            <w:tcW w:w="1913" w:type="dxa"/>
            <w:vAlign w:val="center"/>
          </w:tcPr>
          <w:p w14:paraId="26395A43" w14:textId="77777777" w:rsidR="004D0A32" w:rsidRDefault="004D0A32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Cs/>
                <w:sz w:val="22"/>
                <w:szCs w:val="22"/>
              </w:rPr>
              <w:t>Antivibracijska</w:t>
            </w:r>
            <w:proofErr w:type="spellEnd"/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miza</w:t>
            </w:r>
          </w:p>
        </w:tc>
        <w:tc>
          <w:tcPr>
            <w:tcW w:w="567" w:type="dxa"/>
            <w:vAlign w:val="center"/>
          </w:tcPr>
          <w:p w14:paraId="014881A7" w14:textId="77777777" w:rsidR="004D0A32" w:rsidRDefault="004D0A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743" w:type="dxa"/>
            <w:vAlign w:val="center"/>
          </w:tcPr>
          <w:p w14:paraId="55A297D1" w14:textId="77777777" w:rsidR="004D0A32" w:rsidRDefault="004D0A32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kos</w:t>
            </w:r>
          </w:p>
        </w:tc>
        <w:tc>
          <w:tcPr>
            <w:tcW w:w="1984" w:type="dxa"/>
            <w:vAlign w:val="center"/>
          </w:tcPr>
          <w:p w14:paraId="59A716F3" w14:textId="77777777" w:rsidR="004D0A32" w:rsidRDefault="004D0A32">
            <w:pPr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7A284E67" w14:textId="77777777" w:rsidR="004D0A32" w:rsidRDefault="004D0A32">
            <w:pPr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7754B55C" w14:textId="77777777" w:rsidR="004D0A32" w:rsidRDefault="004D0A32">
            <w:pPr>
              <w:jc w:val="righ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30411742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4C26075B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69F519BA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7AE8F572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>Proizvajal</w:t>
      </w:r>
      <w:r>
        <w:rPr>
          <w:rFonts w:ascii="Calibri" w:hAnsi="Calibri" w:cs="Calibri"/>
          <w:b/>
          <w:sz w:val="22"/>
          <w:szCs w:val="22"/>
        </w:rPr>
        <w:t>e</w:t>
      </w:r>
      <w:r w:rsidRPr="00722556">
        <w:rPr>
          <w:rFonts w:ascii="Calibri" w:hAnsi="Calibri" w:cs="Calibri"/>
          <w:b/>
          <w:sz w:val="22"/>
          <w:szCs w:val="22"/>
        </w:rPr>
        <w:t>c</w:t>
      </w:r>
      <w:r>
        <w:rPr>
          <w:rFonts w:ascii="Calibri" w:hAnsi="Calibri" w:cs="Calibri"/>
          <w:b/>
          <w:sz w:val="22"/>
          <w:szCs w:val="22"/>
        </w:rPr>
        <w:t xml:space="preserve"> ponujene </w:t>
      </w:r>
      <w:proofErr w:type="spellStart"/>
      <w:r>
        <w:rPr>
          <w:rFonts w:ascii="Calibri" w:hAnsi="Calibri" w:cs="Calibri"/>
          <w:b/>
          <w:sz w:val="22"/>
          <w:szCs w:val="22"/>
        </w:rPr>
        <w:t>antivibracijske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mize: </w:t>
      </w:r>
      <w:r w:rsidRPr="00722556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…………………………………………………………………………….</w:t>
      </w:r>
    </w:p>
    <w:p w14:paraId="561D0070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31A6A36D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 xml:space="preserve">Ponujeni tip </w:t>
      </w:r>
      <w:proofErr w:type="spellStart"/>
      <w:r>
        <w:rPr>
          <w:rFonts w:ascii="Calibri" w:hAnsi="Calibri" w:cs="Calibri"/>
          <w:b/>
          <w:sz w:val="22"/>
          <w:szCs w:val="22"/>
        </w:rPr>
        <w:t>antivibracijske</w:t>
      </w:r>
      <w:proofErr w:type="spellEnd"/>
      <w:r>
        <w:rPr>
          <w:rFonts w:ascii="Calibri" w:hAnsi="Calibri" w:cs="Calibri"/>
          <w:b/>
          <w:sz w:val="22"/>
          <w:szCs w:val="22"/>
        </w:rPr>
        <w:t xml:space="preserve"> mize:</w:t>
      </w:r>
      <w:r w:rsidRPr="00722556">
        <w:rPr>
          <w:rFonts w:ascii="Calibri" w:hAnsi="Calibri" w:cs="Calibri"/>
          <w:b/>
          <w:sz w:val="22"/>
          <w:szCs w:val="22"/>
        </w:rPr>
        <w:t xml:space="preserve"> …………………………………………………………………</w:t>
      </w:r>
    </w:p>
    <w:p w14:paraId="60D86529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68ADCA8E" w14:textId="583C7453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>Garancijski rok</w:t>
      </w:r>
      <w:r w:rsidR="00BA166B">
        <w:rPr>
          <w:rFonts w:ascii="Calibri" w:hAnsi="Calibri" w:cs="Calibri"/>
          <w:b/>
          <w:sz w:val="22"/>
          <w:szCs w:val="22"/>
        </w:rPr>
        <w:t xml:space="preserve"> </w:t>
      </w:r>
      <w:r w:rsidR="00BA166B" w:rsidRPr="00BA166B">
        <w:rPr>
          <w:rFonts w:ascii="Calibri" w:hAnsi="Calibri" w:cs="Calibri"/>
          <w:bCs/>
          <w:sz w:val="14"/>
          <w:szCs w:val="14"/>
        </w:rPr>
        <w:t>(min. 12 mesecev)</w:t>
      </w:r>
      <w:r w:rsidRPr="00722556">
        <w:rPr>
          <w:rFonts w:ascii="Calibri" w:hAnsi="Calibri" w:cs="Calibri"/>
          <w:b/>
          <w:sz w:val="22"/>
          <w:szCs w:val="22"/>
        </w:rPr>
        <w:t>: ………………………………………………………………</w:t>
      </w:r>
    </w:p>
    <w:p w14:paraId="6E40A2AB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40AD6857" w14:textId="7471646A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  <w:r w:rsidRPr="00722556">
        <w:rPr>
          <w:rFonts w:ascii="Calibri" w:hAnsi="Calibri" w:cs="Calibri"/>
          <w:b/>
          <w:sz w:val="22"/>
          <w:szCs w:val="22"/>
        </w:rPr>
        <w:t>Rok do</w:t>
      </w:r>
      <w:r>
        <w:rPr>
          <w:rFonts w:ascii="Calibri" w:hAnsi="Calibri" w:cs="Calibri"/>
          <w:b/>
          <w:sz w:val="22"/>
          <w:szCs w:val="22"/>
        </w:rPr>
        <w:t>b</w:t>
      </w:r>
      <w:r w:rsidRPr="00722556">
        <w:rPr>
          <w:rFonts w:ascii="Calibri" w:hAnsi="Calibri" w:cs="Calibri"/>
          <w:b/>
          <w:sz w:val="22"/>
          <w:szCs w:val="22"/>
        </w:rPr>
        <w:t>ave</w:t>
      </w:r>
      <w:r w:rsidR="00BA166B">
        <w:rPr>
          <w:rFonts w:ascii="Calibri" w:hAnsi="Calibri" w:cs="Calibri"/>
          <w:b/>
          <w:sz w:val="22"/>
          <w:szCs w:val="22"/>
        </w:rPr>
        <w:t xml:space="preserve"> </w:t>
      </w:r>
      <w:r w:rsidR="00BA166B" w:rsidRPr="00BA166B">
        <w:rPr>
          <w:rFonts w:ascii="Calibri" w:hAnsi="Calibri" w:cs="Calibri"/>
          <w:bCs/>
          <w:sz w:val="14"/>
          <w:szCs w:val="14"/>
        </w:rPr>
        <w:t>(</w:t>
      </w:r>
      <w:proofErr w:type="spellStart"/>
      <w:r w:rsidR="00BA166B" w:rsidRPr="00BA166B">
        <w:rPr>
          <w:rFonts w:ascii="Calibri" w:hAnsi="Calibri" w:cs="Calibri"/>
          <w:bCs/>
          <w:sz w:val="14"/>
          <w:szCs w:val="14"/>
        </w:rPr>
        <w:t>max</w:t>
      </w:r>
      <w:proofErr w:type="spellEnd"/>
      <w:r w:rsidR="00BA166B" w:rsidRPr="00BA166B">
        <w:rPr>
          <w:rFonts w:ascii="Calibri" w:hAnsi="Calibri" w:cs="Calibri"/>
          <w:bCs/>
          <w:sz w:val="14"/>
          <w:szCs w:val="14"/>
        </w:rPr>
        <w:t xml:space="preserve"> 30 dni)</w:t>
      </w:r>
      <w:r w:rsidRPr="00722556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722556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………………………………………………………………………..</w:t>
      </w:r>
    </w:p>
    <w:p w14:paraId="5788B2F0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32457928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2E45B073" w14:textId="77777777" w:rsidR="004D0A32" w:rsidRPr="00722556" w:rsidRDefault="004D0A32" w:rsidP="004D0A32">
      <w:pPr>
        <w:jc w:val="both"/>
        <w:rPr>
          <w:rFonts w:ascii="Calibri" w:hAnsi="Calibri" w:cs="Calibri"/>
          <w:sz w:val="22"/>
          <w:szCs w:val="22"/>
        </w:rPr>
      </w:pPr>
      <w:r w:rsidRPr="00722556">
        <w:rPr>
          <w:rFonts w:ascii="Calibri" w:hAnsi="Calibri" w:cs="Calibri"/>
          <w:iCs/>
          <w:sz w:val="22"/>
          <w:szCs w:val="22"/>
        </w:rPr>
        <w:t xml:space="preserve">Ponudba velja </w:t>
      </w:r>
      <w:r w:rsidRPr="00A603D5">
        <w:rPr>
          <w:rFonts w:ascii="Calibri" w:hAnsi="Calibri" w:cs="Calibri"/>
          <w:b/>
          <w:bCs/>
          <w:iCs/>
          <w:sz w:val="22"/>
          <w:szCs w:val="22"/>
        </w:rPr>
        <w:t>do 31. 7. 2026</w:t>
      </w:r>
      <w:r w:rsidRPr="00722556">
        <w:rPr>
          <w:rFonts w:ascii="Calibri" w:hAnsi="Calibri" w:cs="Calibri"/>
          <w:iCs/>
          <w:sz w:val="22"/>
          <w:szCs w:val="22"/>
        </w:rPr>
        <w:t>.</w:t>
      </w:r>
    </w:p>
    <w:p w14:paraId="428EF91A" w14:textId="77777777" w:rsidR="004D0A32" w:rsidRPr="00722556" w:rsidRDefault="004D0A32" w:rsidP="004D0A32">
      <w:pPr>
        <w:rPr>
          <w:rFonts w:ascii="Calibri" w:hAnsi="Calibri" w:cs="Calibri"/>
          <w:sz w:val="22"/>
          <w:szCs w:val="22"/>
        </w:rPr>
      </w:pPr>
    </w:p>
    <w:p w14:paraId="01F745AC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06388831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41CD75D4" w14:textId="77777777" w:rsidR="004D0A32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022E0F11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3C04A730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</w:p>
    <w:p w14:paraId="198EB622" w14:textId="77777777" w:rsidR="004D0A32" w:rsidRPr="00722556" w:rsidRDefault="004D0A32" w:rsidP="004D0A32">
      <w:pPr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70"/>
        <w:gridCol w:w="3070"/>
        <w:gridCol w:w="3071"/>
      </w:tblGrid>
      <w:tr w:rsidR="004D0A32" w:rsidRPr="00722556" w14:paraId="64D02F2C" w14:textId="77777777">
        <w:trPr>
          <w:trHeight w:val="567"/>
          <w:jc w:val="center"/>
        </w:trPr>
        <w:tc>
          <w:tcPr>
            <w:tcW w:w="3070" w:type="dxa"/>
          </w:tcPr>
          <w:p w14:paraId="12EDEABB" w14:textId="77777777" w:rsidR="004D0A32" w:rsidRPr="00722556" w:rsidRDefault="004D0A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2556">
              <w:rPr>
                <w:rFonts w:ascii="Calibri" w:hAnsi="Calibri" w:cs="Calibri"/>
                <w:sz w:val="22"/>
                <w:szCs w:val="22"/>
              </w:rPr>
              <w:t>Datum:</w:t>
            </w:r>
          </w:p>
        </w:tc>
        <w:tc>
          <w:tcPr>
            <w:tcW w:w="3070" w:type="dxa"/>
          </w:tcPr>
          <w:p w14:paraId="4C52BA23" w14:textId="77777777" w:rsidR="004D0A32" w:rsidRPr="00722556" w:rsidRDefault="004D0A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2556">
              <w:rPr>
                <w:rFonts w:ascii="Calibri" w:hAnsi="Calibri" w:cs="Calibri"/>
                <w:sz w:val="22"/>
                <w:szCs w:val="22"/>
              </w:rPr>
              <w:t>Žig:</w:t>
            </w:r>
          </w:p>
        </w:tc>
        <w:tc>
          <w:tcPr>
            <w:tcW w:w="3071" w:type="dxa"/>
          </w:tcPr>
          <w:p w14:paraId="1CBB9F04" w14:textId="77777777" w:rsidR="004D0A32" w:rsidRPr="00722556" w:rsidRDefault="004D0A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22556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  <w:tr w:rsidR="004D0A32" w:rsidRPr="00722556" w14:paraId="3558E2E0" w14:textId="77777777">
        <w:trPr>
          <w:trHeight w:val="567"/>
          <w:jc w:val="center"/>
        </w:trPr>
        <w:tc>
          <w:tcPr>
            <w:tcW w:w="3070" w:type="dxa"/>
            <w:tcBorders>
              <w:bottom w:val="single" w:sz="12" w:space="0" w:color="auto"/>
            </w:tcBorders>
          </w:tcPr>
          <w:p w14:paraId="21AE9935" w14:textId="77777777" w:rsidR="004D0A32" w:rsidRPr="00722556" w:rsidRDefault="004D0A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2384126" w14:textId="77777777" w:rsidR="004D0A32" w:rsidRPr="00722556" w:rsidRDefault="004D0A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</w:tcPr>
          <w:p w14:paraId="03281FCE" w14:textId="77777777" w:rsidR="004D0A32" w:rsidRPr="00722556" w:rsidRDefault="004D0A3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047855" w14:textId="77777777" w:rsidR="004D0A32" w:rsidRDefault="004D0A32" w:rsidP="004D0A32">
      <w:pPr>
        <w:rPr>
          <w:rFonts w:ascii="Calibri" w:hAnsi="Calibri" w:cs="Calibri"/>
          <w:b/>
          <w:sz w:val="24"/>
        </w:rPr>
      </w:pPr>
    </w:p>
    <w:p w14:paraId="7C890DE5" w14:textId="77777777" w:rsidR="004D0A32" w:rsidRDefault="004D0A32" w:rsidP="004D0A32">
      <w:pPr>
        <w:rPr>
          <w:rFonts w:ascii="Calibri" w:hAnsi="Calibri" w:cs="Calibri"/>
          <w:b/>
          <w:sz w:val="24"/>
        </w:rPr>
      </w:pPr>
    </w:p>
    <w:p w14:paraId="30E71329" w14:textId="77777777" w:rsidR="00A603D5" w:rsidRPr="00FC7E9E" w:rsidRDefault="00A603D5" w:rsidP="005F7E55">
      <w:pPr>
        <w:rPr>
          <w:rFonts w:ascii="Calibri" w:hAnsi="Calibri" w:cs="Calibri"/>
          <w:sz w:val="24"/>
        </w:rPr>
      </w:pPr>
    </w:p>
    <w:sectPr w:rsidR="00A603D5" w:rsidRPr="00FC7E9E" w:rsidSect="00A603D5">
      <w:headerReference w:type="default" r:id="rId7"/>
      <w:footerReference w:type="default" r:id="rId8"/>
      <w:headerReference w:type="first" r:id="rId9"/>
      <w:footnotePr>
        <w:pos w:val="beneathText"/>
      </w:footnotePr>
      <w:pgSz w:w="11905" w:h="16837" w:code="9"/>
      <w:pgMar w:top="1859" w:right="1134" w:bottom="1276" w:left="1134" w:header="56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EBA0C" w14:textId="77777777" w:rsidR="00A578BC" w:rsidRDefault="00A578BC" w:rsidP="002E4846">
      <w:r>
        <w:separator/>
      </w:r>
    </w:p>
  </w:endnote>
  <w:endnote w:type="continuationSeparator" w:id="0">
    <w:p w14:paraId="666EE0D2" w14:textId="77777777" w:rsidR="00A578BC" w:rsidRDefault="00A578BC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E5C8" w14:textId="77777777" w:rsidR="00CA586C" w:rsidRPr="00CA586C" w:rsidRDefault="00CA586C">
    <w:pPr>
      <w:pStyle w:val="Noga"/>
      <w:jc w:val="right"/>
      <w:rPr>
        <w:rFonts w:ascii="Calibri" w:hAnsi="Calibri" w:cs="Calibri"/>
        <w:sz w:val="22"/>
        <w:szCs w:val="22"/>
      </w:rPr>
    </w:pPr>
  </w:p>
  <w:p w14:paraId="4889E3BA" w14:textId="77777777" w:rsidR="00CA586C" w:rsidRPr="00CA586C" w:rsidRDefault="00CA586C">
    <w:pPr>
      <w:pStyle w:val="Noga"/>
      <w:jc w:val="right"/>
      <w:rPr>
        <w:rFonts w:ascii="Calibri" w:hAnsi="Calibri" w:cs="Calibri"/>
        <w:sz w:val="18"/>
        <w:szCs w:val="18"/>
      </w:rPr>
    </w:pPr>
  </w:p>
  <w:p w14:paraId="6CF227A4" w14:textId="77777777" w:rsidR="00CA586C" w:rsidRPr="00CA586C" w:rsidRDefault="00CA586C">
    <w:pPr>
      <w:pStyle w:val="Noga"/>
      <w:jc w:val="right"/>
      <w:rPr>
        <w:rFonts w:ascii="Calibri" w:hAnsi="Calibri" w:cs="Calibri"/>
        <w:sz w:val="18"/>
        <w:szCs w:val="18"/>
      </w:rPr>
    </w:pPr>
    <w:r w:rsidRPr="00CA586C">
      <w:rPr>
        <w:rFonts w:ascii="Calibri" w:hAnsi="Calibri" w:cs="Calibri"/>
        <w:sz w:val="18"/>
        <w:szCs w:val="18"/>
      </w:rPr>
      <w:t xml:space="preserve">Stran </w:t>
    </w:r>
    <w:r w:rsidRPr="00CA586C">
      <w:rPr>
        <w:rFonts w:ascii="Calibri" w:hAnsi="Calibri" w:cs="Calibri"/>
        <w:b/>
        <w:bCs/>
        <w:sz w:val="18"/>
        <w:szCs w:val="18"/>
      </w:rPr>
      <w:fldChar w:fldCharType="begin"/>
    </w:r>
    <w:r w:rsidRPr="00CA586C">
      <w:rPr>
        <w:rFonts w:ascii="Calibri" w:hAnsi="Calibri" w:cs="Calibri"/>
        <w:b/>
        <w:bCs/>
        <w:sz w:val="18"/>
        <w:szCs w:val="18"/>
      </w:rPr>
      <w:instrText>PAGE</w:instrText>
    </w:r>
    <w:r w:rsidRPr="00CA586C">
      <w:rPr>
        <w:rFonts w:ascii="Calibri" w:hAnsi="Calibri" w:cs="Calibri"/>
        <w:b/>
        <w:bCs/>
        <w:sz w:val="18"/>
        <w:szCs w:val="18"/>
      </w:rPr>
      <w:fldChar w:fldCharType="separate"/>
    </w:r>
    <w:r w:rsidRPr="00CA586C">
      <w:rPr>
        <w:rFonts w:ascii="Calibri" w:hAnsi="Calibri" w:cs="Calibri"/>
        <w:b/>
        <w:bCs/>
        <w:sz w:val="18"/>
        <w:szCs w:val="18"/>
      </w:rPr>
      <w:t>2</w:t>
    </w:r>
    <w:r w:rsidRPr="00CA586C">
      <w:rPr>
        <w:rFonts w:ascii="Calibri" w:hAnsi="Calibri" w:cs="Calibri"/>
        <w:b/>
        <w:bCs/>
        <w:sz w:val="18"/>
        <w:szCs w:val="18"/>
      </w:rPr>
      <w:fldChar w:fldCharType="end"/>
    </w:r>
    <w:r w:rsidRPr="00CA586C">
      <w:rPr>
        <w:rFonts w:ascii="Calibri" w:hAnsi="Calibri" w:cs="Calibri"/>
        <w:sz w:val="18"/>
        <w:szCs w:val="18"/>
      </w:rPr>
      <w:t xml:space="preserve"> od </w:t>
    </w:r>
    <w:r w:rsidRPr="00CA586C">
      <w:rPr>
        <w:rFonts w:ascii="Calibri" w:hAnsi="Calibri" w:cs="Calibri"/>
        <w:b/>
        <w:bCs/>
        <w:sz w:val="18"/>
        <w:szCs w:val="18"/>
      </w:rPr>
      <w:fldChar w:fldCharType="begin"/>
    </w:r>
    <w:r w:rsidRPr="00CA586C">
      <w:rPr>
        <w:rFonts w:ascii="Calibri" w:hAnsi="Calibri" w:cs="Calibri"/>
        <w:b/>
        <w:bCs/>
        <w:sz w:val="18"/>
        <w:szCs w:val="18"/>
      </w:rPr>
      <w:instrText>NUMPAGES</w:instrText>
    </w:r>
    <w:r w:rsidRPr="00CA586C">
      <w:rPr>
        <w:rFonts w:ascii="Calibri" w:hAnsi="Calibri" w:cs="Calibri"/>
        <w:b/>
        <w:bCs/>
        <w:sz w:val="18"/>
        <w:szCs w:val="18"/>
      </w:rPr>
      <w:fldChar w:fldCharType="separate"/>
    </w:r>
    <w:r w:rsidRPr="00CA586C">
      <w:rPr>
        <w:rFonts w:ascii="Calibri" w:hAnsi="Calibri" w:cs="Calibri"/>
        <w:b/>
        <w:bCs/>
        <w:sz w:val="18"/>
        <w:szCs w:val="18"/>
      </w:rPr>
      <w:t>2</w:t>
    </w:r>
    <w:r w:rsidRPr="00CA586C">
      <w:rPr>
        <w:rFonts w:ascii="Calibri" w:hAnsi="Calibri" w:cs="Calibri"/>
        <w:b/>
        <w:bCs/>
        <w:sz w:val="18"/>
        <w:szCs w:val="18"/>
      </w:rPr>
      <w:fldChar w:fldCharType="end"/>
    </w:r>
  </w:p>
  <w:p w14:paraId="20E7ACF3" w14:textId="77777777" w:rsidR="00D84BBE" w:rsidRDefault="00D84B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5790A" w14:textId="77777777" w:rsidR="00A578BC" w:rsidRDefault="00A578BC" w:rsidP="002E4846">
      <w:r>
        <w:separator/>
      </w:r>
    </w:p>
  </w:footnote>
  <w:footnote w:type="continuationSeparator" w:id="0">
    <w:p w14:paraId="3F02FDE0" w14:textId="77777777" w:rsidR="00A578BC" w:rsidRDefault="00A578BC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BD52" w14:textId="666C9FAC" w:rsidR="00CA586C" w:rsidRPr="000E6EBD" w:rsidRDefault="00D94CCF" w:rsidP="00A603D5">
    <w:pPr>
      <w:jc w:val="center"/>
      <w:rPr>
        <w:rFonts w:ascii="Calibri" w:hAnsi="Calibri" w:cs="Calibri"/>
        <w:sz w:val="22"/>
        <w:szCs w:val="22"/>
      </w:rPr>
    </w:pP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8752" behindDoc="0" locked="0" layoutInCell="1" allowOverlap="1" wp14:anchorId="5F9D609D" wp14:editId="0DB47FF9">
          <wp:simplePos x="0" y="0"/>
          <wp:positionH relativeFrom="column">
            <wp:posOffset>5171440</wp:posOffset>
          </wp:positionH>
          <wp:positionV relativeFrom="paragraph">
            <wp:posOffset>-19685</wp:posOffset>
          </wp:positionV>
          <wp:extent cx="865505" cy="481330"/>
          <wp:effectExtent l="0" t="0" r="0" b="0"/>
          <wp:wrapNone/>
          <wp:docPr id="6" name="Slika 1679645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796452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48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7728" behindDoc="0" locked="0" layoutInCell="1" allowOverlap="1" wp14:anchorId="33904BE4" wp14:editId="23A63B99">
          <wp:simplePos x="0" y="0"/>
          <wp:positionH relativeFrom="margin">
            <wp:posOffset>3479165</wp:posOffset>
          </wp:positionH>
          <wp:positionV relativeFrom="paragraph">
            <wp:posOffset>15240</wp:posOffset>
          </wp:positionV>
          <wp:extent cx="1714500" cy="389890"/>
          <wp:effectExtent l="0" t="0" r="0" b="0"/>
          <wp:wrapNone/>
          <wp:docPr id="5" name="Slika 2034056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3405609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38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1070">
      <w:rPr>
        <w:noProof/>
      </w:rPr>
      <w:drawing>
        <wp:anchor distT="0" distB="0" distL="114300" distR="114300" simplePos="0" relativeHeight="251659776" behindDoc="0" locked="0" layoutInCell="1" allowOverlap="1" wp14:anchorId="6B8BAAAD" wp14:editId="0419D74D">
          <wp:simplePos x="0" y="0"/>
          <wp:positionH relativeFrom="column">
            <wp:posOffset>2242185</wp:posOffset>
          </wp:positionH>
          <wp:positionV relativeFrom="paragraph">
            <wp:posOffset>-65405</wp:posOffset>
          </wp:positionV>
          <wp:extent cx="1085850" cy="638175"/>
          <wp:effectExtent l="0" t="0" r="0" b="9525"/>
          <wp:wrapNone/>
          <wp:docPr id="1" name="Slika 1" descr="logo_bolnisnic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_bolnisnica_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166B"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6704" behindDoc="1" locked="0" layoutInCell="1" allowOverlap="1" wp14:anchorId="41BC3009" wp14:editId="4F4C0126">
          <wp:simplePos x="0" y="0"/>
          <wp:positionH relativeFrom="page">
            <wp:posOffset>429895</wp:posOffset>
          </wp:positionH>
          <wp:positionV relativeFrom="page">
            <wp:posOffset>247650</wp:posOffset>
          </wp:positionV>
          <wp:extent cx="2495550" cy="513715"/>
          <wp:effectExtent l="0" t="0" r="0" b="0"/>
          <wp:wrapTight wrapText="bothSides">
            <wp:wrapPolygon edited="0">
              <wp:start x="0" y="0"/>
              <wp:lineTo x="0" y="20826"/>
              <wp:lineTo x="21435" y="20826"/>
              <wp:lineTo x="21435" y="0"/>
              <wp:lineTo x="0" y="0"/>
            </wp:wrapPolygon>
          </wp:wrapTight>
          <wp:docPr id="4" name="Slika 5" descr="Slika, ki vsebuje besede besedilo, pisava, posnetek zaslon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Slika, ki vsebuje besede besedilo, pisava, posnetek zaslon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00" t="54047" r="37790"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6AF747" w14:textId="4B927514" w:rsidR="00D94CCF" w:rsidRDefault="00A603D5" w:rsidP="00A603D5">
    <w:pPr>
      <w:tabs>
        <w:tab w:val="center" w:pos="4320"/>
        <w:tab w:val="right" w:pos="8640"/>
      </w:tabs>
      <w:suppressAutoHyphens w:val="0"/>
      <w:jc w:val="both"/>
      <w:rPr>
        <w:rFonts w:ascii="Arial" w:eastAsia="Cambria" w:hAnsi="Arial" w:cs="Arial"/>
        <w:noProof/>
        <w:kern w:val="0"/>
        <w:sz w:val="16"/>
        <w:szCs w:val="16"/>
        <w:lang w:eastAsia="x-none"/>
      </w:rPr>
    </w:pPr>
    <w:r>
      <w:rPr>
        <w:rFonts w:ascii="Arial" w:eastAsia="Cambria" w:hAnsi="Arial" w:cs="Arial"/>
        <w:noProof/>
        <w:kern w:val="0"/>
        <w:sz w:val="16"/>
        <w:szCs w:val="16"/>
        <w:lang w:eastAsia="x-none"/>
      </w:rPr>
      <w:t xml:space="preserve">      </w:t>
    </w:r>
  </w:p>
  <w:p w14:paraId="66873B06" w14:textId="5BD4CD96" w:rsidR="00D94CCF" w:rsidRDefault="00D94CCF" w:rsidP="00A603D5">
    <w:pPr>
      <w:tabs>
        <w:tab w:val="center" w:pos="4320"/>
        <w:tab w:val="right" w:pos="8640"/>
      </w:tabs>
      <w:suppressAutoHyphens w:val="0"/>
      <w:jc w:val="both"/>
      <w:rPr>
        <w:rFonts w:ascii="Arial" w:eastAsia="Cambria" w:hAnsi="Arial" w:cs="Arial"/>
        <w:noProof/>
        <w:kern w:val="0"/>
        <w:sz w:val="16"/>
        <w:szCs w:val="16"/>
        <w:lang w:eastAsia="x-none"/>
      </w:rPr>
    </w:pPr>
  </w:p>
  <w:p w14:paraId="32569508" w14:textId="6E62FCC0" w:rsidR="00A603D5" w:rsidRPr="00A603D5" w:rsidRDefault="00A603D5" w:rsidP="00A603D5">
    <w:pPr>
      <w:tabs>
        <w:tab w:val="center" w:pos="4320"/>
        <w:tab w:val="right" w:pos="8640"/>
      </w:tabs>
      <w:suppressAutoHyphens w:val="0"/>
      <w:jc w:val="both"/>
      <w:rPr>
        <w:rFonts w:ascii="Arial" w:eastAsia="Cambria" w:hAnsi="Arial" w:cs="Arial"/>
        <w:noProof/>
        <w:kern w:val="0"/>
        <w:sz w:val="16"/>
        <w:szCs w:val="16"/>
        <w:lang w:eastAsia="x-none"/>
      </w:rPr>
    </w:pPr>
    <w:r>
      <w:rPr>
        <w:rFonts w:ascii="Arial" w:eastAsia="Cambria" w:hAnsi="Arial" w:cs="Arial"/>
        <w:noProof/>
        <w:kern w:val="0"/>
        <w:sz w:val="16"/>
        <w:szCs w:val="16"/>
        <w:lang w:eastAsia="x-none"/>
      </w:rPr>
      <w:t xml:space="preserve"> </w:t>
    </w:r>
    <w:r w:rsidRPr="00A603D5">
      <w:rPr>
        <w:rFonts w:ascii="Arial" w:eastAsia="Cambria" w:hAnsi="Arial" w:cs="Arial"/>
        <w:noProof/>
        <w:kern w:val="0"/>
        <w:sz w:val="16"/>
        <w:szCs w:val="16"/>
        <w:lang w:eastAsia="x-none"/>
      </w:rPr>
      <w:t>URAD REPUBLIKE SLOVENIJE</w:t>
    </w:r>
  </w:p>
  <w:p w14:paraId="3EA02E1F" w14:textId="10AD0569" w:rsidR="00A603D5" w:rsidRPr="00A603D5" w:rsidRDefault="00A603D5" w:rsidP="00A603D5">
    <w:pPr>
      <w:tabs>
        <w:tab w:val="center" w:pos="4320"/>
        <w:tab w:val="right" w:pos="8640"/>
      </w:tabs>
      <w:suppressAutoHyphens w:val="0"/>
      <w:jc w:val="both"/>
      <w:rPr>
        <w:rFonts w:ascii="Arial" w:eastAsia="Cambria" w:hAnsi="Arial" w:cs="Arial"/>
        <w:noProof/>
        <w:kern w:val="0"/>
        <w:sz w:val="16"/>
        <w:szCs w:val="16"/>
        <w:lang w:eastAsia="x-none"/>
      </w:rPr>
    </w:pPr>
    <w:r>
      <w:rPr>
        <w:rFonts w:ascii="Arial" w:eastAsia="Cambria" w:hAnsi="Arial" w:cs="Arial"/>
        <w:noProof/>
        <w:kern w:val="0"/>
        <w:sz w:val="16"/>
        <w:szCs w:val="16"/>
        <w:lang w:eastAsia="x-none"/>
      </w:rPr>
      <w:t xml:space="preserve"> </w:t>
    </w:r>
    <w:r w:rsidRPr="00A603D5">
      <w:rPr>
        <w:rFonts w:ascii="Arial" w:eastAsia="Cambria" w:hAnsi="Arial" w:cs="Arial"/>
        <w:noProof/>
        <w:kern w:val="0"/>
        <w:sz w:val="16"/>
        <w:szCs w:val="16"/>
        <w:lang w:eastAsia="x-none"/>
      </w:rPr>
      <w:t>ZA INVESTICIJE V ZDRAVSTVU</w:t>
    </w:r>
  </w:p>
  <w:p w14:paraId="2216406B" w14:textId="75C4E75F" w:rsidR="000E3326" w:rsidRPr="000E6EBD" w:rsidRDefault="000E3326" w:rsidP="000E3326">
    <w:pPr>
      <w:pStyle w:val="Glava"/>
      <w:rPr>
        <w:rFonts w:ascii="Calibri" w:hAnsi="Calibri" w:cs="Calibri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5"/>
      <w:gridCol w:w="4789"/>
    </w:tblGrid>
    <w:tr w:rsidR="0078060F" w:rsidRPr="00A15D31" w14:paraId="120D9E70" w14:textId="77777777" w:rsidTr="00AF4477">
      <w:trPr>
        <w:trHeight w:val="993"/>
      </w:trPr>
      <w:tc>
        <w:tcPr>
          <w:tcW w:w="4675" w:type="dxa"/>
        </w:tcPr>
        <w:p w14:paraId="7D676DCB" w14:textId="5FA78E77" w:rsidR="0078060F" w:rsidRPr="00CD49BD" w:rsidRDefault="00BA166B" w:rsidP="0078060F">
          <w:pPr>
            <w:rPr>
              <w:rFonts w:ascii="Tahoma" w:hAnsi="Tahoma" w:cs="Tahoma"/>
              <w:color w:val="111111"/>
              <w:sz w:val="16"/>
              <w:szCs w:val="16"/>
            </w:rPr>
          </w:pPr>
          <w:r w:rsidRPr="00A15D31">
            <w:rPr>
              <w:rFonts w:cs="Arial"/>
              <w:noProof/>
              <w:color w:val="0000FF"/>
              <w:sz w:val="18"/>
              <w:szCs w:val="18"/>
            </w:rPr>
            <w:drawing>
              <wp:inline distT="0" distB="0" distL="0" distR="0" wp14:anchorId="681F8DC8" wp14:editId="76E238BC">
                <wp:extent cx="2857500" cy="581025"/>
                <wp:effectExtent l="0" t="0" r="0" b="0"/>
                <wp:docPr id="2" name="Slika 1" descr="gogo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g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9" w:type="dxa"/>
          <w:vAlign w:val="center"/>
        </w:tcPr>
        <w:p w14:paraId="03EC0F25" w14:textId="77777777" w:rsidR="0078060F" w:rsidRPr="00A15D31" w:rsidRDefault="0078060F" w:rsidP="0078060F">
          <w:r w:rsidRPr="00A15D31">
            <w:rPr>
              <w:b/>
            </w:rPr>
            <w:t>ZDRAVSTVENI DOM AJDOVŠČINA</w:t>
          </w:r>
          <w:r w:rsidRPr="00A15D31">
            <w:br/>
            <w:t>Tovarniška cesta 3</w:t>
          </w:r>
          <w:r w:rsidRPr="00A15D31">
            <w:br/>
            <w:t>5270 Ajdovščina</w:t>
          </w:r>
        </w:p>
      </w:tc>
    </w:tr>
  </w:tbl>
  <w:p w14:paraId="2F83F7AB" w14:textId="77777777" w:rsidR="0078060F" w:rsidRDefault="0078060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82B6F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52A50B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7" w15:restartNumberingAfterBreak="0">
    <w:nsid w:val="07C36F59"/>
    <w:multiLevelType w:val="hybridMultilevel"/>
    <w:tmpl w:val="E0E0937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F79AC"/>
    <w:multiLevelType w:val="hybridMultilevel"/>
    <w:tmpl w:val="824E80E0"/>
    <w:lvl w:ilvl="0" w:tplc="E74A8D0C">
      <w:start w:val="192"/>
      <w:numFmt w:val="bullet"/>
      <w:lvlText w:val=""/>
      <w:lvlJc w:val="left"/>
      <w:pPr>
        <w:ind w:left="405" w:hanging="360"/>
      </w:pPr>
      <w:rPr>
        <w:rFonts w:ascii="Symbol" w:eastAsia="Arial Unicode MS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23FD4AE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0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C335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2" w15:restartNumberingAfterBreak="0">
    <w:nsid w:val="397505A6"/>
    <w:multiLevelType w:val="hybridMultilevel"/>
    <w:tmpl w:val="DE3C32CE"/>
    <w:lvl w:ilvl="0" w:tplc="2868A5C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b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7034A"/>
    <w:multiLevelType w:val="hybridMultilevel"/>
    <w:tmpl w:val="C01EF87C"/>
    <w:lvl w:ilvl="0" w:tplc="79BEEC06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72E37"/>
    <w:multiLevelType w:val="hybridMultilevel"/>
    <w:tmpl w:val="859898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764F3"/>
    <w:multiLevelType w:val="hybridMultilevel"/>
    <w:tmpl w:val="1584E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628D4"/>
    <w:multiLevelType w:val="hybridMultilevel"/>
    <w:tmpl w:val="F822F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207C3"/>
    <w:multiLevelType w:val="hybridMultilevel"/>
    <w:tmpl w:val="C588A6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1C53"/>
    <w:multiLevelType w:val="hybridMultilevel"/>
    <w:tmpl w:val="E7AAE0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D33B2C"/>
    <w:multiLevelType w:val="multilevel"/>
    <w:tmpl w:val="0409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346044B"/>
    <w:multiLevelType w:val="hybridMultilevel"/>
    <w:tmpl w:val="19B0BD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71147"/>
    <w:multiLevelType w:val="hybridMultilevel"/>
    <w:tmpl w:val="DB4CAA52"/>
    <w:lvl w:ilvl="0" w:tplc="2D2C8078">
      <w:start w:val="7"/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11A1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5" w15:restartNumberingAfterBreak="0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0209301">
    <w:abstractNumId w:val="0"/>
  </w:num>
  <w:num w:numId="2" w16cid:durableId="1028486810">
    <w:abstractNumId w:val="1"/>
  </w:num>
  <w:num w:numId="3" w16cid:durableId="1434976840">
    <w:abstractNumId w:val="2"/>
  </w:num>
  <w:num w:numId="4" w16cid:durableId="1053850600">
    <w:abstractNumId w:val="3"/>
  </w:num>
  <w:num w:numId="5" w16cid:durableId="936715843">
    <w:abstractNumId w:val="4"/>
  </w:num>
  <w:num w:numId="6" w16cid:durableId="420225819">
    <w:abstractNumId w:val="5"/>
  </w:num>
  <w:num w:numId="7" w16cid:durableId="1833373652">
    <w:abstractNumId w:val="22"/>
  </w:num>
  <w:num w:numId="8" w16cid:durableId="1693216049">
    <w:abstractNumId w:val="16"/>
  </w:num>
  <w:num w:numId="9" w16cid:durableId="926155936">
    <w:abstractNumId w:val="21"/>
  </w:num>
  <w:num w:numId="10" w16cid:durableId="257956802">
    <w:abstractNumId w:val="9"/>
  </w:num>
  <w:num w:numId="11" w16cid:durableId="524907859">
    <w:abstractNumId w:val="6"/>
  </w:num>
  <w:num w:numId="12" w16cid:durableId="904805292">
    <w:abstractNumId w:val="24"/>
  </w:num>
  <w:num w:numId="13" w16cid:durableId="2003703494">
    <w:abstractNumId w:val="20"/>
  </w:num>
  <w:num w:numId="14" w16cid:durableId="1420367705">
    <w:abstractNumId w:val="11"/>
  </w:num>
  <w:num w:numId="15" w16cid:durableId="1961911221">
    <w:abstractNumId w:val="13"/>
  </w:num>
  <w:num w:numId="16" w16cid:durableId="1661693744">
    <w:abstractNumId w:val="7"/>
  </w:num>
  <w:num w:numId="17" w16cid:durableId="1468471810">
    <w:abstractNumId w:val="17"/>
  </w:num>
  <w:num w:numId="18" w16cid:durableId="2081175138">
    <w:abstractNumId w:val="18"/>
  </w:num>
  <w:num w:numId="19" w16cid:durableId="134567555">
    <w:abstractNumId w:val="23"/>
  </w:num>
  <w:num w:numId="20" w16cid:durableId="5450228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0686863">
    <w:abstractNumId w:val="10"/>
  </w:num>
  <w:num w:numId="22" w16cid:durableId="626274699">
    <w:abstractNumId w:val="14"/>
  </w:num>
  <w:num w:numId="23" w16cid:durableId="1890921230">
    <w:abstractNumId w:val="19"/>
  </w:num>
  <w:num w:numId="24" w16cid:durableId="1720858586">
    <w:abstractNumId w:val="15"/>
  </w:num>
  <w:num w:numId="25" w16cid:durableId="1884367685">
    <w:abstractNumId w:val="12"/>
  </w:num>
  <w:num w:numId="26" w16cid:durableId="8561214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18"/>
    <w:rsid w:val="000201EA"/>
    <w:rsid w:val="00020D82"/>
    <w:rsid w:val="00022889"/>
    <w:rsid w:val="0002507C"/>
    <w:rsid w:val="00035E12"/>
    <w:rsid w:val="00065342"/>
    <w:rsid w:val="0008368B"/>
    <w:rsid w:val="00086275"/>
    <w:rsid w:val="00094444"/>
    <w:rsid w:val="0009623F"/>
    <w:rsid w:val="000B0B41"/>
    <w:rsid w:val="000B2C94"/>
    <w:rsid w:val="000C71B9"/>
    <w:rsid w:val="000C7BFF"/>
    <w:rsid w:val="000D0832"/>
    <w:rsid w:val="000D6229"/>
    <w:rsid w:val="000E0AD2"/>
    <w:rsid w:val="000E3326"/>
    <w:rsid w:val="000E4584"/>
    <w:rsid w:val="000E4DC6"/>
    <w:rsid w:val="000E5E0E"/>
    <w:rsid w:val="000E7B0F"/>
    <w:rsid w:val="001034B0"/>
    <w:rsid w:val="00110217"/>
    <w:rsid w:val="001114C5"/>
    <w:rsid w:val="00114FB4"/>
    <w:rsid w:val="00116DDE"/>
    <w:rsid w:val="00137BD6"/>
    <w:rsid w:val="00140872"/>
    <w:rsid w:val="00141331"/>
    <w:rsid w:val="00141A60"/>
    <w:rsid w:val="00147807"/>
    <w:rsid w:val="001505E7"/>
    <w:rsid w:val="001506C4"/>
    <w:rsid w:val="00172EC2"/>
    <w:rsid w:val="00176F32"/>
    <w:rsid w:val="00184408"/>
    <w:rsid w:val="00190826"/>
    <w:rsid w:val="001A06F7"/>
    <w:rsid w:val="001A38F5"/>
    <w:rsid w:val="001A6B7F"/>
    <w:rsid w:val="001B09E5"/>
    <w:rsid w:val="001B7FCF"/>
    <w:rsid w:val="001D24AD"/>
    <w:rsid w:val="001E1210"/>
    <w:rsid w:val="001E24F6"/>
    <w:rsid w:val="001E4C50"/>
    <w:rsid w:val="00200CCB"/>
    <w:rsid w:val="00241EBD"/>
    <w:rsid w:val="00244A6A"/>
    <w:rsid w:val="00245C49"/>
    <w:rsid w:val="002469E8"/>
    <w:rsid w:val="00247152"/>
    <w:rsid w:val="002548F1"/>
    <w:rsid w:val="00262CEC"/>
    <w:rsid w:val="00264705"/>
    <w:rsid w:val="00267829"/>
    <w:rsid w:val="00284455"/>
    <w:rsid w:val="00286CD4"/>
    <w:rsid w:val="002B0617"/>
    <w:rsid w:val="002C1C6F"/>
    <w:rsid w:val="002C33EF"/>
    <w:rsid w:val="002D2DA7"/>
    <w:rsid w:val="002D7208"/>
    <w:rsid w:val="002E31D1"/>
    <w:rsid w:val="002E4846"/>
    <w:rsid w:val="002F0B35"/>
    <w:rsid w:val="002F25E6"/>
    <w:rsid w:val="002F7EC9"/>
    <w:rsid w:val="00312FBB"/>
    <w:rsid w:val="00322896"/>
    <w:rsid w:val="00323310"/>
    <w:rsid w:val="00326330"/>
    <w:rsid w:val="00342B85"/>
    <w:rsid w:val="003576EB"/>
    <w:rsid w:val="00361A4F"/>
    <w:rsid w:val="00385DA1"/>
    <w:rsid w:val="003942F8"/>
    <w:rsid w:val="003B47CC"/>
    <w:rsid w:val="003C05D7"/>
    <w:rsid w:val="003C3CE5"/>
    <w:rsid w:val="003E0254"/>
    <w:rsid w:val="003E3D07"/>
    <w:rsid w:val="003F55F8"/>
    <w:rsid w:val="0040421D"/>
    <w:rsid w:val="00422A24"/>
    <w:rsid w:val="0044253F"/>
    <w:rsid w:val="00445738"/>
    <w:rsid w:val="004639FA"/>
    <w:rsid w:val="004645EB"/>
    <w:rsid w:val="00467DE9"/>
    <w:rsid w:val="00483536"/>
    <w:rsid w:val="00494495"/>
    <w:rsid w:val="004A1FAE"/>
    <w:rsid w:val="004C1A1F"/>
    <w:rsid w:val="004C30BF"/>
    <w:rsid w:val="004C3E03"/>
    <w:rsid w:val="004D0A32"/>
    <w:rsid w:val="004D1CF3"/>
    <w:rsid w:val="004D7C1D"/>
    <w:rsid w:val="004E1B0A"/>
    <w:rsid w:val="004E257F"/>
    <w:rsid w:val="004F334D"/>
    <w:rsid w:val="00516CA6"/>
    <w:rsid w:val="005312C1"/>
    <w:rsid w:val="005352D8"/>
    <w:rsid w:val="005355F5"/>
    <w:rsid w:val="00537F68"/>
    <w:rsid w:val="00554697"/>
    <w:rsid w:val="00563E27"/>
    <w:rsid w:val="00566642"/>
    <w:rsid w:val="00571563"/>
    <w:rsid w:val="005719FB"/>
    <w:rsid w:val="005838DF"/>
    <w:rsid w:val="00585C18"/>
    <w:rsid w:val="005C17F9"/>
    <w:rsid w:val="005C3D24"/>
    <w:rsid w:val="005C3FD9"/>
    <w:rsid w:val="005C47A9"/>
    <w:rsid w:val="005E0F6A"/>
    <w:rsid w:val="005E1A44"/>
    <w:rsid w:val="005F14E7"/>
    <w:rsid w:val="005F2FD9"/>
    <w:rsid w:val="005F787B"/>
    <w:rsid w:val="005F7E55"/>
    <w:rsid w:val="006025E5"/>
    <w:rsid w:val="00610091"/>
    <w:rsid w:val="00616C27"/>
    <w:rsid w:val="0062012C"/>
    <w:rsid w:val="00622A5F"/>
    <w:rsid w:val="00622AAE"/>
    <w:rsid w:val="00635CE5"/>
    <w:rsid w:val="0064672B"/>
    <w:rsid w:val="0065333F"/>
    <w:rsid w:val="00654264"/>
    <w:rsid w:val="00660469"/>
    <w:rsid w:val="006617B5"/>
    <w:rsid w:val="0067370C"/>
    <w:rsid w:val="006A3D05"/>
    <w:rsid w:val="006A5150"/>
    <w:rsid w:val="006F28F9"/>
    <w:rsid w:val="006F31C3"/>
    <w:rsid w:val="006F35C1"/>
    <w:rsid w:val="006F6A31"/>
    <w:rsid w:val="0070066A"/>
    <w:rsid w:val="00701FC1"/>
    <w:rsid w:val="00703ACD"/>
    <w:rsid w:val="007055E5"/>
    <w:rsid w:val="00722556"/>
    <w:rsid w:val="00724BAA"/>
    <w:rsid w:val="007307B4"/>
    <w:rsid w:val="00745BE3"/>
    <w:rsid w:val="007465C9"/>
    <w:rsid w:val="00750673"/>
    <w:rsid w:val="00750C1D"/>
    <w:rsid w:val="00752C69"/>
    <w:rsid w:val="007538D8"/>
    <w:rsid w:val="007551B1"/>
    <w:rsid w:val="00763C59"/>
    <w:rsid w:val="007643D3"/>
    <w:rsid w:val="00765D39"/>
    <w:rsid w:val="00770856"/>
    <w:rsid w:val="00772A61"/>
    <w:rsid w:val="00773CB8"/>
    <w:rsid w:val="00774D3F"/>
    <w:rsid w:val="0078060F"/>
    <w:rsid w:val="007925E0"/>
    <w:rsid w:val="007A0246"/>
    <w:rsid w:val="007A19B0"/>
    <w:rsid w:val="007A6448"/>
    <w:rsid w:val="007C0DB0"/>
    <w:rsid w:val="007C4942"/>
    <w:rsid w:val="007C5D0E"/>
    <w:rsid w:val="007D1A75"/>
    <w:rsid w:val="007E1453"/>
    <w:rsid w:val="007E1DCE"/>
    <w:rsid w:val="007F64BD"/>
    <w:rsid w:val="007F7821"/>
    <w:rsid w:val="008033E2"/>
    <w:rsid w:val="008244B9"/>
    <w:rsid w:val="0082660E"/>
    <w:rsid w:val="0083069F"/>
    <w:rsid w:val="0083387D"/>
    <w:rsid w:val="00835BCB"/>
    <w:rsid w:val="0084009C"/>
    <w:rsid w:val="008443B7"/>
    <w:rsid w:val="00845A70"/>
    <w:rsid w:val="0084742A"/>
    <w:rsid w:val="00852052"/>
    <w:rsid w:val="00852056"/>
    <w:rsid w:val="00862C81"/>
    <w:rsid w:val="00881B79"/>
    <w:rsid w:val="0088437F"/>
    <w:rsid w:val="008959A6"/>
    <w:rsid w:val="008A1C4C"/>
    <w:rsid w:val="008D23FA"/>
    <w:rsid w:val="00901C1E"/>
    <w:rsid w:val="00910FB4"/>
    <w:rsid w:val="009144B0"/>
    <w:rsid w:val="00921FC4"/>
    <w:rsid w:val="0092212A"/>
    <w:rsid w:val="00933026"/>
    <w:rsid w:val="009429FB"/>
    <w:rsid w:val="009562A5"/>
    <w:rsid w:val="00956BB1"/>
    <w:rsid w:val="00962F7D"/>
    <w:rsid w:val="009641D3"/>
    <w:rsid w:val="009653C9"/>
    <w:rsid w:val="00977DAC"/>
    <w:rsid w:val="009801B5"/>
    <w:rsid w:val="009816B5"/>
    <w:rsid w:val="00983DFB"/>
    <w:rsid w:val="0099084E"/>
    <w:rsid w:val="009940FC"/>
    <w:rsid w:val="009959D8"/>
    <w:rsid w:val="009A2821"/>
    <w:rsid w:val="009C2E44"/>
    <w:rsid w:val="009C4B1E"/>
    <w:rsid w:val="009C7BB4"/>
    <w:rsid w:val="009D010E"/>
    <w:rsid w:val="009D6D76"/>
    <w:rsid w:val="009E15BF"/>
    <w:rsid w:val="009E6728"/>
    <w:rsid w:val="009E726C"/>
    <w:rsid w:val="00A0059F"/>
    <w:rsid w:val="00A04F69"/>
    <w:rsid w:val="00A16116"/>
    <w:rsid w:val="00A172DF"/>
    <w:rsid w:val="00A21604"/>
    <w:rsid w:val="00A23652"/>
    <w:rsid w:val="00A31958"/>
    <w:rsid w:val="00A3246F"/>
    <w:rsid w:val="00A32C0D"/>
    <w:rsid w:val="00A4040A"/>
    <w:rsid w:val="00A506AA"/>
    <w:rsid w:val="00A50727"/>
    <w:rsid w:val="00A57043"/>
    <w:rsid w:val="00A578BC"/>
    <w:rsid w:val="00A603D5"/>
    <w:rsid w:val="00A76492"/>
    <w:rsid w:val="00A95592"/>
    <w:rsid w:val="00AA0A34"/>
    <w:rsid w:val="00AC328D"/>
    <w:rsid w:val="00AC48D9"/>
    <w:rsid w:val="00AC5192"/>
    <w:rsid w:val="00AC61EE"/>
    <w:rsid w:val="00AC6E05"/>
    <w:rsid w:val="00AD112B"/>
    <w:rsid w:val="00AE0E06"/>
    <w:rsid w:val="00AE5083"/>
    <w:rsid w:val="00AF104E"/>
    <w:rsid w:val="00AF4477"/>
    <w:rsid w:val="00B0169F"/>
    <w:rsid w:val="00B11413"/>
    <w:rsid w:val="00B24865"/>
    <w:rsid w:val="00B32C20"/>
    <w:rsid w:val="00B4149C"/>
    <w:rsid w:val="00B52B80"/>
    <w:rsid w:val="00B66F58"/>
    <w:rsid w:val="00B73B8D"/>
    <w:rsid w:val="00B86FD3"/>
    <w:rsid w:val="00B9098A"/>
    <w:rsid w:val="00BA006C"/>
    <w:rsid w:val="00BA166B"/>
    <w:rsid w:val="00BA1DAE"/>
    <w:rsid w:val="00BA5AEE"/>
    <w:rsid w:val="00BB232D"/>
    <w:rsid w:val="00BC7DF9"/>
    <w:rsid w:val="00BD449A"/>
    <w:rsid w:val="00BE3E71"/>
    <w:rsid w:val="00BE414A"/>
    <w:rsid w:val="00BE7A37"/>
    <w:rsid w:val="00BF0D8C"/>
    <w:rsid w:val="00BF3AE6"/>
    <w:rsid w:val="00C069C1"/>
    <w:rsid w:val="00C122D9"/>
    <w:rsid w:val="00C143F5"/>
    <w:rsid w:val="00C16187"/>
    <w:rsid w:val="00C270F7"/>
    <w:rsid w:val="00C4494E"/>
    <w:rsid w:val="00C47740"/>
    <w:rsid w:val="00C50807"/>
    <w:rsid w:val="00C640DD"/>
    <w:rsid w:val="00C653C4"/>
    <w:rsid w:val="00C74F4D"/>
    <w:rsid w:val="00C876B2"/>
    <w:rsid w:val="00C87C1E"/>
    <w:rsid w:val="00CA586C"/>
    <w:rsid w:val="00CD56FE"/>
    <w:rsid w:val="00CE6A24"/>
    <w:rsid w:val="00CF6392"/>
    <w:rsid w:val="00CF693E"/>
    <w:rsid w:val="00CF6FE0"/>
    <w:rsid w:val="00D00713"/>
    <w:rsid w:val="00D053A6"/>
    <w:rsid w:val="00D27310"/>
    <w:rsid w:val="00D31757"/>
    <w:rsid w:val="00D35F08"/>
    <w:rsid w:val="00D41724"/>
    <w:rsid w:val="00D51A7C"/>
    <w:rsid w:val="00D7575F"/>
    <w:rsid w:val="00D84BBE"/>
    <w:rsid w:val="00D94CCF"/>
    <w:rsid w:val="00DA2244"/>
    <w:rsid w:val="00DA54F5"/>
    <w:rsid w:val="00DA596B"/>
    <w:rsid w:val="00DB485A"/>
    <w:rsid w:val="00DB6951"/>
    <w:rsid w:val="00DC2495"/>
    <w:rsid w:val="00DD15C6"/>
    <w:rsid w:val="00DD1BBF"/>
    <w:rsid w:val="00DD7F84"/>
    <w:rsid w:val="00DE45E2"/>
    <w:rsid w:val="00DE5C8C"/>
    <w:rsid w:val="00DE6A7D"/>
    <w:rsid w:val="00DF1248"/>
    <w:rsid w:val="00DF25AB"/>
    <w:rsid w:val="00E00D99"/>
    <w:rsid w:val="00E07291"/>
    <w:rsid w:val="00E20882"/>
    <w:rsid w:val="00E2113A"/>
    <w:rsid w:val="00E5086F"/>
    <w:rsid w:val="00E6379E"/>
    <w:rsid w:val="00E64513"/>
    <w:rsid w:val="00E65132"/>
    <w:rsid w:val="00E80753"/>
    <w:rsid w:val="00E90FB3"/>
    <w:rsid w:val="00EB08B4"/>
    <w:rsid w:val="00EC3945"/>
    <w:rsid w:val="00EE4CE8"/>
    <w:rsid w:val="00EF5F5B"/>
    <w:rsid w:val="00F031CE"/>
    <w:rsid w:val="00F0506A"/>
    <w:rsid w:val="00F07805"/>
    <w:rsid w:val="00F11303"/>
    <w:rsid w:val="00F21597"/>
    <w:rsid w:val="00F23491"/>
    <w:rsid w:val="00F3162E"/>
    <w:rsid w:val="00F32B0A"/>
    <w:rsid w:val="00F33BCF"/>
    <w:rsid w:val="00F46A82"/>
    <w:rsid w:val="00F50167"/>
    <w:rsid w:val="00F50EA2"/>
    <w:rsid w:val="00F525B8"/>
    <w:rsid w:val="00F53704"/>
    <w:rsid w:val="00F5523E"/>
    <w:rsid w:val="00F56B13"/>
    <w:rsid w:val="00F812EF"/>
    <w:rsid w:val="00F86717"/>
    <w:rsid w:val="00F93CBD"/>
    <w:rsid w:val="00F966E7"/>
    <w:rsid w:val="00FA08F4"/>
    <w:rsid w:val="00FC7E9E"/>
    <w:rsid w:val="00FD2553"/>
    <w:rsid w:val="00FD5958"/>
    <w:rsid w:val="00FE23A8"/>
    <w:rsid w:val="00FE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87CF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90FB3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paragraph" w:styleId="Naslov1">
    <w:name w:val="heading 1"/>
    <w:basedOn w:val="Navaden"/>
    <w:next w:val="Navaden"/>
    <w:qFormat/>
    <w:rsid w:val="000E7B0F"/>
    <w:pPr>
      <w:keepNext/>
      <w:numPr>
        <w:numId w:val="1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0E7B0F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0E7B0F"/>
    <w:pPr>
      <w:keepNext/>
      <w:numPr>
        <w:ilvl w:val="2"/>
        <w:numId w:val="1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0E7B0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0E7B0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0E7B0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0E7B0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slov8">
    <w:name w:val="heading 8"/>
    <w:basedOn w:val="Navaden"/>
    <w:next w:val="Navaden"/>
    <w:qFormat/>
    <w:rsid w:val="000E7B0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slov9">
    <w:name w:val="heading 9"/>
    <w:basedOn w:val="Navaden"/>
    <w:next w:val="Navaden"/>
    <w:qFormat/>
    <w:rsid w:val="000E7B0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Sprotnaopomba-sklic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Telobesedila">
    <w:name w:val="Body Text"/>
    <w:basedOn w:val="Navaden"/>
    <w:pPr>
      <w:spacing w:after="120"/>
    </w:p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rPr>
      <w:rFonts w:cs="Tahoma"/>
      <w:sz w:val="24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semiHidden/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pPr>
      <w:autoSpaceDE w:val="0"/>
    </w:pPr>
  </w:style>
  <w:style w:type="paragraph" w:customStyle="1" w:styleId="Telobesedila1">
    <w:name w:val="Telo besedila1"/>
    <w:basedOn w:val="Navaden"/>
    <w:pPr>
      <w:autoSpaceDE w:val="0"/>
      <w:jc w:val="both"/>
    </w:pPr>
    <w:rPr>
      <w:sz w:val="22"/>
    </w:rPr>
  </w:style>
  <w:style w:type="paragraph" w:styleId="Glava">
    <w:name w:val="header"/>
    <w:basedOn w:val="Navaden"/>
    <w:link w:val="Glav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styleId="Noga">
    <w:name w:val="footer"/>
    <w:basedOn w:val="Navaden"/>
    <w:link w:val="NogaZnak"/>
    <w:uiPriority w:val="99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avaden"/>
    <w:rsid w:val="009E15B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CharChar1ZnakZnakZnakZnak">
    <w:name w:val="Char Char1 Znak Znak Znak Znak"/>
    <w:basedOn w:val="Navaden"/>
    <w:rsid w:val="000E4DC6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elamrea">
    <w:name w:val="Table Grid"/>
    <w:basedOn w:val="Navadnatabela"/>
    <w:uiPriority w:val="39"/>
    <w:rsid w:val="000E4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link w:val="Glava"/>
    <w:rsid w:val="007925E0"/>
    <w:rPr>
      <w:rFonts w:ascii="Verdana" w:eastAsia="Arial Unicode MS" w:hAnsi="Verdana"/>
      <w:kern w:val="1"/>
      <w:szCs w:val="24"/>
    </w:rPr>
  </w:style>
  <w:style w:type="paragraph" w:styleId="Zgradbadokumenta">
    <w:name w:val="Document Map"/>
    <w:basedOn w:val="Navaden"/>
    <w:link w:val="ZgradbadokumentaZnak"/>
    <w:rsid w:val="00622AAE"/>
    <w:rPr>
      <w:rFonts w:ascii="Tahoma" w:hAnsi="Tahoma"/>
      <w:sz w:val="16"/>
      <w:szCs w:val="16"/>
      <w:lang w:val="x-none"/>
    </w:rPr>
  </w:style>
  <w:style w:type="character" w:customStyle="1" w:styleId="ZgradbadokumentaZnak">
    <w:name w:val="Zgradba dokumenta Znak"/>
    <w:link w:val="Zgradbadokumenta"/>
    <w:rsid w:val="00622AAE"/>
    <w:rPr>
      <w:rFonts w:ascii="Tahoma" w:eastAsia="Arial Unicode MS" w:hAnsi="Tahoma" w:cs="Tahoma"/>
      <w:kern w:val="1"/>
      <w:sz w:val="16"/>
      <w:szCs w:val="16"/>
    </w:rPr>
  </w:style>
  <w:style w:type="character" w:styleId="Krepko">
    <w:name w:val="Strong"/>
    <w:uiPriority w:val="22"/>
    <w:qFormat/>
    <w:rsid w:val="0067370C"/>
    <w:rPr>
      <w:b/>
      <w:bCs/>
    </w:rPr>
  </w:style>
  <w:style w:type="paragraph" w:styleId="Besedilooblaka">
    <w:name w:val="Balloon Text"/>
    <w:basedOn w:val="Navaden"/>
    <w:link w:val="BesedilooblakaZnak"/>
    <w:rsid w:val="00086275"/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086275"/>
    <w:rPr>
      <w:rFonts w:ascii="Tahoma" w:eastAsia="Arial Unicode MS" w:hAnsi="Tahoma" w:cs="Tahoma"/>
      <w:kern w:val="1"/>
      <w:sz w:val="16"/>
      <w:szCs w:val="16"/>
    </w:rPr>
  </w:style>
  <w:style w:type="paragraph" w:customStyle="1" w:styleId="Default">
    <w:name w:val="Default"/>
    <w:rsid w:val="004C30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HTML-oblikovano">
    <w:name w:val="HTML Preformatted"/>
    <w:basedOn w:val="Navaden"/>
    <w:link w:val="HTML-oblikovanoZnak"/>
    <w:rsid w:val="00D4172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000000"/>
      <w:kern w:val="0"/>
      <w:sz w:val="18"/>
      <w:szCs w:val="18"/>
    </w:rPr>
  </w:style>
  <w:style w:type="character" w:customStyle="1" w:styleId="HTML-oblikovanoZnak">
    <w:name w:val="HTML-oblikovano Znak"/>
    <w:link w:val="HTML-oblikovano"/>
    <w:rsid w:val="00D41724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D41724"/>
    <w:pPr>
      <w:widowControl/>
      <w:suppressAutoHyphens w:val="0"/>
      <w:spacing w:before="120" w:after="420"/>
      <w:contextualSpacing/>
      <w:jc w:val="center"/>
    </w:pPr>
    <w:rPr>
      <w:rFonts w:ascii="Arial" w:eastAsia="Times New Roman" w:hAnsi="Arial"/>
      <w:b/>
      <w:caps/>
      <w:spacing w:val="5"/>
      <w:kern w:val="28"/>
      <w:szCs w:val="52"/>
      <w:lang w:eastAsia="en-US"/>
    </w:rPr>
  </w:style>
  <w:style w:type="character" w:customStyle="1" w:styleId="NaslovZnak">
    <w:name w:val="Naslov Znak"/>
    <w:link w:val="Naslov"/>
    <w:uiPriority w:val="10"/>
    <w:rsid w:val="00D41724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D41724"/>
    <w:pPr>
      <w:widowControl/>
      <w:suppressAutoHyphens w:val="0"/>
      <w:ind w:left="708"/>
    </w:pPr>
    <w:rPr>
      <w:rFonts w:ascii="Times New Roman" w:eastAsia="Times New Roman" w:hAnsi="Times New Roman"/>
      <w:kern w:val="0"/>
      <w:sz w:val="24"/>
    </w:rPr>
  </w:style>
  <w:style w:type="character" w:styleId="Pripombasklic">
    <w:name w:val="annotation reference"/>
    <w:rsid w:val="00F966E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966E7"/>
    <w:rPr>
      <w:szCs w:val="20"/>
    </w:rPr>
  </w:style>
  <w:style w:type="character" w:customStyle="1" w:styleId="PripombabesediloZnak">
    <w:name w:val="Pripomba – besedilo Znak"/>
    <w:link w:val="Pripombabesedilo"/>
    <w:rsid w:val="00F966E7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F966E7"/>
    <w:rPr>
      <w:b/>
      <w:bCs/>
    </w:rPr>
  </w:style>
  <w:style w:type="character" w:customStyle="1" w:styleId="ZadevapripombeZnak">
    <w:name w:val="Zadeva pripombe Znak"/>
    <w:link w:val="Zadevapripombe"/>
    <w:rsid w:val="00F966E7"/>
    <w:rPr>
      <w:rFonts w:ascii="Verdana" w:eastAsia="Arial Unicode MS" w:hAnsi="Verdana"/>
      <w:b/>
      <w:bCs/>
      <w:kern w:val="1"/>
    </w:rPr>
  </w:style>
  <w:style w:type="paragraph" w:styleId="Revizija">
    <w:name w:val="Revision"/>
    <w:hidden/>
    <w:uiPriority w:val="99"/>
    <w:semiHidden/>
    <w:rsid w:val="005F7E55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hyperlink" Target="http://www.zd-ajdovscina.si/index.php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1195</CharactersWithSpaces>
  <SharedDoc>false</SharedDoc>
  <HLinks>
    <vt:vector size="12" baseType="variant">
      <vt:variant>
        <vt:i4>1245192</vt:i4>
      </vt:variant>
      <vt:variant>
        <vt:i4>8</vt:i4>
      </vt:variant>
      <vt:variant>
        <vt:i4>0</vt:i4>
      </vt:variant>
      <vt:variant>
        <vt:i4>5</vt:i4>
      </vt:variant>
      <vt:variant>
        <vt:lpwstr>http://www.zd-ajdovscina.si/index.php</vt:lpwstr>
      </vt:variant>
      <vt:variant>
        <vt:lpwstr/>
      </vt:variant>
      <vt:variant>
        <vt:i4>1245192</vt:i4>
      </vt:variant>
      <vt:variant>
        <vt:i4>6</vt:i4>
      </vt:variant>
      <vt:variant>
        <vt:i4>0</vt:i4>
      </vt:variant>
      <vt:variant>
        <vt:i4>5</vt:i4>
      </vt:variant>
      <vt:variant>
        <vt:lpwstr>http://www.zd-ajdovscina.si/index.php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2026-04-02T04:40:00Z</dcterms:created>
  <dcterms:modified xsi:type="dcterms:W3CDTF">2026-04-02T04:40:00Z</dcterms:modified>
</cp:coreProperties>
</file>